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 xml:space="preserve">Prvo stran obrazca Ponudba iz katere je razvidna ponudbena cena, ponudnik pripne v razdelek »Predračun« v aplikaciji </w:t>
            </w:r>
            <w:proofErr w:type="spellStart"/>
            <w:r w:rsidRPr="004642B7">
              <w:rPr>
                <w:rFonts w:ascii="Arial" w:hAnsi="Arial" w:cs="Arial"/>
                <w:color w:val="000000"/>
                <w:position w:val="-2"/>
                <w:sz w:val="18"/>
                <w:szCs w:val="18"/>
              </w:rPr>
              <w:t>eOddaja</w:t>
            </w:r>
            <w:proofErr w:type="spellEnd"/>
            <w:r w:rsidRPr="004642B7">
              <w:rPr>
                <w:rFonts w:ascii="Arial" w:hAnsi="Arial" w:cs="Arial"/>
                <w:color w:val="000000"/>
                <w:position w:val="-2"/>
                <w:sz w:val="18"/>
                <w:szCs w:val="18"/>
              </w:rPr>
              <w:t>.</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 xml:space="preserve">Obrazec Krovna izjava ponudnik pripne v razdelek »Izjava - ponudnik«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4B7BB" w14:textId="77777777"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p w14:paraId="47843D14" w14:textId="4495E4C7" w:rsidR="00083DA6" w:rsidRDefault="00083DA6" w:rsidP="00083DA6">
            <w:r>
              <w:rPr>
                <w:rFonts w:ascii="Arial" w:hAnsi="Arial" w:cs="Arial"/>
                <w:color w:val="000000"/>
                <w:position w:val="-2"/>
                <w:sz w:val="18"/>
                <w:szCs w:val="18"/>
              </w:rPr>
              <w:t>5/A Referenčna lista vodje gradnje</w:t>
            </w:r>
          </w:p>
          <w:p w14:paraId="46133DAD" w14:textId="67401399" w:rsidR="00083DA6" w:rsidRDefault="00083DA6" w:rsidP="00083DA6">
            <w:r>
              <w:rPr>
                <w:rFonts w:ascii="Arial" w:hAnsi="Arial" w:cs="Arial"/>
                <w:color w:val="000000"/>
                <w:position w:val="-2"/>
                <w:sz w:val="18"/>
                <w:szCs w:val="18"/>
              </w:rPr>
              <w:t>5/B Potrdilo o dobro opravljenem delu nominiranih kadrov</w:t>
            </w:r>
          </w:p>
          <w:p w14:paraId="59741144" w14:textId="7ACDF2E5" w:rsidR="00083DA6" w:rsidRDefault="00083DA6"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7355EE88" w:rsidR="00237F32" w:rsidRDefault="00237F32" w:rsidP="00083DA6">
            <w:pP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r w:rsidR="00083DA6">
              <w:rPr>
                <w:rFonts w:ascii="Arial" w:hAnsi="Arial" w:cs="Arial"/>
                <w:color w:val="000000"/>
                <w:position w:val="-2"/>
                <w:sz w:val="18"/>
                <w:szCs w:val="18"/>
              </w:rPr>
              <w:t xml:space="preserve"> Vodja gradnje</w:t>
            </w:r>
            <w:r>
              <w:rPr>
                <w:rFonts w:ascii="Arial" w:hAnsi="Arial" w:cs="Arial"/>
                <w:color w:val="000000"/>
                <w:position w:val="-2"/>
                <w:sz w:val="18"/>
                <w:szCs w:val="18"/>
              </w:rPr>
              <w:t>, potrjen s strani naročnika posla</w:t>
            </w:r>
            <w:r w:rsidR="00083DA6">
              <w:rPr>
                <w:rFonts w:ascii="Arial" w:hAnsi="Arial" w:cs="Arial"/>
                <w:color w:val="000000"/>
                <w:position w:val="-2"/>
                <w:sz w:val="18"/>
                <w:szCs w:val="18"/>
              </w:rPr>
              <w:t xml:space="preserve">, izpolnjen obrazec </w:t>
            </w:r>
            <w:r w:rsidR="00083DA6" w:rsidRPr="00083DA6">
              <w:rPr>
                <w:rFonts w:ascii="Arial" w:hAnsi="Arial" w:cs="Arial"/>
                <w:color w:val="000000"/>
                <w:position w:val="-2"/>
                <w:sz w:val="18"/>
                <w:szCs w:val="18"/>
              </w:rPr>
              <w:t>Referenčna lista vodje gradnje</w:t>
            </w:r>
            <w:r w:rsidR="00083DA6">
              <w:rPr>
                <w:rFonts w:ascii="Arial" w:hAnsi="Arial" w:cs="Arial"/>
                <w:color w:val="000000"/>
                <w:position w:val="-2"/>
                <w:sz w:val="18"/>
                <w:szCs w:val="18"/>
              </w:rPr>
              <w:t xml:space="preserve"> in i</w:t>
            </w:r>
            <w:r w:rsidR="00083DA6" w:rsidRPr="00083DA6">
              <w:rPr>
                <w:rFonts w:ascii="Arial" w:hAnsi="Arial" w:cs="Arial"/>
                <w:color w:val="000000"/>
                <w:position w:val="-2"/>
                <w:sz w:val="18"/>
                <w:szCs w:val="18"/>
              </w:rPr>
              <w:t>zpolnjen, potrjen s strani naročnika posla</w:t>
            </w:r>
            <w:r w:rsidR="00083DA6">
              <w:rPr>
                <w:rFonts w:ascii="Arial" w:hAnsi="Arial" w:cs="Arial"/>
                <w:color w:val="000000"/>
                <w:position w:val="-2"/>
                <w:sz w:val="18"/>
                <w:szCs w:val="18"/>
              </w:rPr>
              <w:t xml:space="preserve"> obrazec </w:t>
            </w:r>
            <w:r w:rsidR="00083DA6" w:rsidRPr="00083DA6">
              <w:rPr>
                <w:rFonts w:ascii="Arial" w:hAnsi="Arial" w:cs="Arial"/>
                <w:color w:val="000000"/>
                <w:position w:val="-2"/>
                <w:sz w:val="18"/>
                <w:szCs w:val="18"/>
              </w:rPr>
              <w:t>Potrdilo o dobro opravljenem delu nominiranih kadrov.</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 xml:space="preserve">Izjava po 35. členu </w:t>
            </w:r>
            <w:proofErr w:type="spellStart"/>
            <w:r>
              <w:rPr>
                <w:rFonts w:ascii="Arial" w:hAnsi="Arial" w:cs="Arial"/>
                <w:color w:val="000000"/>
                <w:position w:val="-2"/>
                <w:sz w:val="18"/>
                <w:szCs w:val="18"/>
              </w:rPr>
              <w:t>ZIntPK</w:t>
            </w:r>
            <w:proofErr w:type="spellEnd"/>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536DEF24" w14:textId="77777777" w:rsidR="007B2D68" w:rsidRPr="00171181"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p w14:paraId="252F2EDC" w14:textId="0393CC32" w:rsidR="007B2D68" w:rsidRDefault="007B2D68" w:rsidP="007B2D68">
            <w:pPr>
              <w:spacing w:before="135" w:after="135"/>
              <w:jc w:val="both"/>
              <w:textAlignment w:val="center"/>
              <w:rPr>
                <w:rFonts w:ascii="Arial" w:hAnsi="Arial" w:cs="Arial"/>
                <w:color w:val="000000"/>
                <w:position w:val="-2"/>
                <w:sz w:val="18"/>
                <w:szCs w:val="18"/>
              </w:rPr>
            </w:pP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5EA75" w14:textId="02E7A411"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p w14:paraId="53F08037" w14:textId="77777777" w:rsidR="007B2D68" w:rsidRDefault="007B2D68" w:rsidP="007B2D68">
            <w:pPr>
              <w:spacing w:before="135" w:after="135"/>
              <w:jc w:val="both"/>
              <w:textAlignment w:val="center"/>
            </w:pP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19D148" w14:textId="20E6D0D7" w:rsidR="007B2D68" w:rsidRPr="0053541B"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06D3C" w14:textId="5AF163F9" w:rsidR="007B2D68" w:rsidRPr="0053541B"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t xml:space="preserve"> </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2736D" w14:textId="6F522028" w:rsidR="007B2D68" w:rsidRDefault="007B2D68" w:rsidP="001E6910">
            <w:pPr>
              <w:spacing w:before="135" w:after="135"/>
              <w:jc w:val="both"/>
              <w:textAlignment w:val="center"/>
            </w:pPr>
            <w:r>
              <w:rPr>
                <w:rFonts w:ascii="Arial" w:hAnsi="Arial" w:cs="Arial"/>
                <w:color w:val="000000"/>
                <w:position w:val="-2"/>
                <w:sz w:val="18"/>
                <w:szCs w:val="18"/>
              </w:rPr>
              <w:t xml:space="preserve">Ponudnik naloži skeniran izpolnjen, podpisan in žigosan obrazec </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32D6B9DC"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53541B" w:rsidRPr="0053541B">
              <w:rPr>
                <w:rFonts w:ascii="Arial" w:hAnsi="Arial" w:cs="Arial"/>
                <w:color w:val="000000"/>
                <w:position w:val="-2"/>
                <w:sz w:val="18"/>
                <w:szCs w:val="18"/>
              </w:rPr>
              <w:t>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62CC6419" w14:textId="77777777" w:rsidR="008706C6" w:rsidRDefault="008706C6" w:rsidP="008A64CA">
      <w:pPr>
        <w:pStyle w:val="Paragraf"/>
        <w:jc w:val="both"/>
        <w:rPr>
          <w:rFonts w:ascii="Arial" w:hAnsi="Arial" w:cs="Arial"/>
        </w:rPr>
      </w:pPr>
    </w:p>
    <w:p w14:paraId="7F405B6C" w14:textId="77777777" w:rsidR="008706C6" w:rsidRDefault="008706C6" w:rsidP="008A64CA">
      <w:pPr>
        <w:pStyle w:val="Paragraf"/>
        <w:jc w:val="both"/>
        <w:rPr>
          <w:rFonts w:ascii="Arial" w:hAnsi="Arial" w:cs="Arial"/>
        </w:rPr>
      </w:pPr>
    </w:p>
    <w:p w14:paraId="1C2E7770" w14:textId="77777777" w:rsidR="008706C6" w:rsidRDefault="008706C6" w:rsidP="008A64CA">
      <w:pPr>
        <w:pStyle w:val="Paragraf"/>
        <w:jc w:val="both"/>
        <w:rPr>
          <w:rFonts w:ascii="Arial" w:hAnsi="Arial" w:cs="Arial"/>
        </w:rPr>
      </w:pPr>
    </w:p>
    <w:p w14:paraId="0FD791C8" w14:textId="77777777" w:rsidR="008706C6" w:rsidRDefault="008706C6" w:rsidP="008A64CA">
      <w:pPr>
        <w:pStyle w:val="Paragraf"/>
        <w:jc w:val="both"/>
        <w:rPr>
          <w:rFonts w:ascii="Arial" w:hAnsi="Arial" w:cs="Arial"/>
        </w:rPr>
      </w:pPr>
    </w:p>
    <w:p w14:paraId="16200B3D" w14:textId="77777777" w:rsidR="008706C6" w:rsidRDefault="008706C6" w:rsidP="008A64CA">
      <w:pPr>
        <w:pStyle w:val="Paragraf"/>
        <w:jc w:val="both"/>
        <w:rPr>
          <w:rFonts w:ascii="Arial" w:hAnsi="Arial" w:cs="Arial"/>
        </w:rPr>
      </w:pPr>
    </w:p>
    <w:p w14:paraId="6F737849" w14:textId="77777777" w:rsidR="008706C6" w:rsidRDefault="008706C6" w:rsidP="008A64CA">
      <w:pPr>
        <w:pStyle w:val="Paragraf"/>
        <w:jc w:val="both"/>
        <w:rPr>
          <w:rFonts w:ascii="Arial" w:hAnsi="Arial" w:cs="Arial"/>
        </w:rPr>
      </w:pPr>
    </w:p>
    <w:p w14:paraId="475D6E2B" w14:textId="77777777" w:rsidR="008706C6" w:rsidRDefault="008706C6" w:rsidP="008A64CA">
      <w:pPr>
        <w:pStyle w:val="Paragraf"/>
        <w:jc w:val="both"/>
        <w:rPr>
          <w:rFonts w:ascii="Arial" w:hAnsi="Arial" w:cs="Arial"/>
        </w:rPr>
      </w:pPr>
    </w:p>
    <w:p w14:paraId="60D7546E" w14:textId="77777777" w:rsidR="008706C6" w:rsidRDefault="008706C6" w:rsidP="008A64CA">
      <w:pPr>
        <w:pStyle w:val="Paragraf"/>
        <w:jc w:val="both"/>
        <w:rPr>
          <w:rFonts w:ascii="Arial" w:hAnsi="Arial" w:cs="Arial"/>
        </w:rPr>
      </w:pPr>
    </w:p>
    <w:p w14:paraId="7D893F03" w14:textId="77777777" w:rsidR="008706C6" w:rsidRDefault="008706C6" w:rsidP="008A64CA">
      <w:pPr>
        <w:pStyle w:val="Paragraf"/>
        <w:jc w:val="both"/>
        <w:rPr>
          <w:rFonts w:ascii="Arial" w:hAnsi="Arial" w:cs="Arial"/>
        </w:rPr>
      </w:pPr>
    </w:p>
    <w:p w14:paraId="52A2F4F5" w14:textId="77777777" w:rsidR="008706C6" w:rsidRDefault="008706C6" w:rsidP="008A64CA">
      <w:pPr>
        <w:pStyle w:val="Paragraf"/>
        <w:jc w:val="both"/>
        <w:rPr>
          <w:rFonts w:ascii="Arial" w:hAnsi="Arial" w:cs="Arial"/>
        </w:rPr>
      </w:pPr>
    </w:p>
    <w:p w14:paraId="15041A62" w14:textId="77777777" w:rsidR="007B2D68" w:rsidRPr="00A17BFF" w:rsidRDefault="007B2D68"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615ABFA2"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C530FE">
        <w:rPr>
          <w:rFonts w:ascii="Arial" w:hAnsi="Arial" w:cs="Arial"/>
          <w:b/>
          <w:color w:val="000000"/>
          <w:sz w:val="18"/>
          <w:szCs w:val="18"/>
        </w:rPr>
        <w:t>»Poškodovana gozdna cesta</w:t>
      </w:r>
      <w:r w:rsidR="00544D61" w:rsidRPr="00544D61">
        <w:rPr>
          <w:rFonts w:ascii="Arial" w:hAnsi="Arial" w:cs="Arial"/>
          <w:sz w:val="18"/>
          <w:szCs w:val="18"/>
        </w:rPr>
        <w:t xml:space="preserve"> </w:t>
      </w:r>
      <w:r w:rsidR="00544D61" w:rsidRPr="00544D61">
        <w:rPr>
          <w:rFonts w:ascii="Arial" w:hAnsi="Arial" w:cs="Arial"/>
          <w:b/>
          <w:color w:val="000000"/>
          <w:sz w:val="18"/>
          <w:szCs w:val="18"/>
        </w:rPr>
        <w:t xml:space="preserve">EGC 115056, Šentanel- </w:t>
      </w:r>
      <w:proofErr w:type="spellStart"/>
      <w:r w:rsidR="00544D61" w:rsidRPr="00544D61">
        <w:rPr>
          <w:rFonts w:ascii="Arial" w:hAnsi="Arial" w:cs="Arial"/>
          <w:b/>
          <w:color w:val="000000"/>
          <w:sz w:val="18"/>
          <w:szCs w:val="18"/>
        </w:rPr>
        <w:t>Kajžer</w:t>
      </w:r>
      <w:proofErr w:type="spellEnd"/>
      <w:r w:rsidR="00544D61" w:rsidRPr="00544D61">
        <w:rPr>
          <w:rFonts w:ascii="Arial" w:hAnsi="Arial" w:cs="Arial"/>
          <w:b/>
          <w:color w:val="000000"/>
          <w:sz w:val="18"/>
          <w:szCs w:val="18"/>
        </w:rPr>
        <w:t>- Lepen, ID iz AJDE: 1238323</w:t>
      </w:r>
      <w:r w:rsidR="00C530FE">
        <w:rPr>
          <w:rFonts w:ascii="Arial" w:hAnsi="Arial" w:cs="Arial"/>
          <w:b/>
          <w:color w:val="000000"/>
          <w:sz w:val="18"/>
          <w:szCs w:val="18"/>
        </w:rPr>
        <w:t>«</w:t>
      </w:r>
      <w:r w:rsidR="00220C6F">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4F585696"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1963C7" w:rsidRPr="001963C7">
              <w:rPr>
                <w:rFonts w:ascii="Arial" w:hAnsi="Arial" w:cs="Arial"/>
                <w:b/>
                <w:bCs/>
                <w:sz w:val="18"/>
                <w:szCs w:val="18"/>
              </w:rPr>
              <w:t xml:space="preserve">»Poškodovana gozdna cesta 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1963C7" w:rsidRPr="001963C7">
              <w:rPr>
                <w:rFonts w:ascii="Arial" w:hAnsi="Arial" w:cs="Arial"/>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2CB6DB41"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31D21512" w:rsidR="00AA0C89" w:rsidRDefault="008A64CA">
      <w:pPr>
        <w:spacing w:before="225" w:after="225" w:line="240" w:lineRule="auto"/>
        <w:jc w:val="both"/>
      </w:pPr>
      <w:r>
        <w:rPr>
          <w:rFonts w:ascii="Arial" w:hAnsi="Arial" w:cs="Arial"/>
          <w:color w:val="000000"/>
          <w:sz w:val="18"/>
          <w:szCs w:val="18"/>
        </w:rPr>
        <w:t xml:space="preserve">Ponudba velja </w:t>
      </w:r>
      <w:r w:rsidR="00C530FE">
        <w:rPr>
          <w:rFonts w:ascii="Arial" w:hAnsi="Arial" w:cs="Arial"/>
          <w:color w:val="000000"/>
          <w:sz w:val="18"/>
          <w:szCs w:val="18"/>
        </w:rPr>
        <w:t>do 31.12.2026</w:t>
      </w:r>
      <w:r w:rsidR="00F37401">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332B7664"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w:t>
      </w:r>
      <w:proofErr w:type="spellStart"/>
      <w:r w:rsidRPr="00624232">
        <w:rPr>
          <w:rFonts w:ascii="Arial" w:hAnsi="Arial" w:cs="Arial"/>
          <w:color w:val="000000"/>
          <w:sz w:val="18"/>
          <w:szCs w:val="18"/>
        </w:rPr>
        <w:t>eRačun</w:t>
      </w:r>
      <w:proofErr w:type="spellEnd"/>
      <w:r w:rsidRPr="00624232">
        <w:rPr>
          <w:rFonts w:ascii="Arial" w:hAnsi="Arial" w:cs="Arial"/>
          <w:color w:val="000000"/>
          <w:sz w:val="18"/>
          <w:szCs w:val="18"/>
        </w:rPr>
        <w:t xml:space="preserve">) preko portala e-račun skladno z veljavnim </w:t>
      </w:r>
      <w:r w:rsidR="00C530FE" w:rsidRPr="00C530FE">
        <w:rPr>
          <w:rFonts w:ascii="Arial" w:hAnsi="Arial" w:cs="Arial"/>
          <w:color w:val="000000"/>
          <w:sz w:val="18"/>
          <w:szCs w:val="18"/>
        </w:rPr>
        <w:t xml:space="preserve">Zakon o plačilnih in javnofinančnih storitvah (ZPJS) </w:t>
      </w:r>
      <w:r w:rsidRPr="00624232">
        <w:rPr>
          <w:rFonts w:ascii="Arial" w:hAnsi="Arial" w:cs="Arial"/>
          <w:color w:val="000000"/>
          <w:sz w:val="18"/>
          <w:szCs w:val="18"/>
        </w:rPr>
        <w:t>(</w:t>
      </w:r>
      <w:r w:rsidR="00C530FE" w:rsidRPr="00C530FE">
        <w:rPr>
          <w:rFonts w:ascii="Arial" w:hAnsi="Arial" w:cs="Arial"/>
          <w:color w:val="000000"/>
          <w:sz w:val="18"/>
          <w:szCs w:val="18"/>
        </w:rPr>
        <w:t xml:space="preserve">Uradni list RS, </w:t>
      </w:r>
      <w:r w:rsidR="00C530FE" w:rsidRPr="00C530FE">
        <w:rPr>
          <w:rFonts w:ascii="Arial" w:hAnsi="Arial" w:cs="Arial"/>
          <w:sz w:val="18"/>
          <w:szCs w:val="18"/>
        </w:rPr>
        <w:t>št. </w:t>
      </w:r>
      <w:hyperlink r:id="rId8" w:tgtFrame="_blank" w:tooltip="Zakon o plačilnih in javnofinančnih storitvah (ZPJS)" w:history="1">
        <w:r w:rsidR="00C530FE" w:rsidRPr="00C530FE">
          <w:rPr>
            <w:rStyle w:val="Hiperpovezava"/>
            <w:rFonts w:ascii="Arial" w:hAnsi="Arial" w:cs="Arial"/>
            <w:color w:val="auto"/>
            <w:sz w:val="18"/>
            <w:szCs w:val="18"/>
            <w:u w:val="none"/>
          </w:rPr>
          <w:t>85/25</w:t>
        </w:r>
      </w:hyperlink>
      <w:r w:rsidRPr="00C530FE">
        <w:rPr>
          <w:rFonts w:ascii="Arial" w:hAnsi="Arial" w:cs="Arial"/>
          <w:sz w:val="18"/>
          <w:szCs w:val="18"/>
        </w:rPr>
        <w:t xml:space="preserve">) </w:t>
      </w:r>
      <w:r w:rsidRPr="00624232">
        <w:rPr>
          <w:rFonts w:ascii="Arial" w:hAnsi="Arial" w:cs="Arial"/>
          <w:color w:val="000000"/>
          <w:sz w:val="18"/>
          <w:szCs w:val="18"/>
        </w:rPr>
        <w:t xml:space="preserve">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w:t>
      </w:r>
      <w:r w:rsidR="00C530FE" w:rsidRPr="00C530FE">
        <w:rPr>
          <w:rFonts w:ascii="Arial" w:hAnsi="Arial" w:cs="Arial"/>
          <w:color w:val="000000"/>
          <w:sz w:val="18"/>
          <w:szCs w:val="18"/>
        </w:rPr>
        <w:t xml:space="preserve">Uradni list RS, </w:t>
      </w:r>
      <w:r w:rsidR="00C530FE" w:rsidRPr="00C530FE">
        <w:rPr>
          <w:rFonts w:ascii="Arial" w:hAnsi="Arial" w:cs="Arial"/>
          <w:sz w:val="18"/>
          <w:szCs w:val="18"/>
        </w:rPr>
        <w:t>št. </w:t>
      </w:r>
      <w:hyperlink r:id="rId9" w:tgtFrame="_blank" w:tooltip="Pravilnik o načinu izmenjave elektronskih računov prek enotne vstopne in izstopne točke pri Upravi Republike Slovenije za javna plačila" w:history="1">
        <w:r w:rsidR="00C530FE" w:rsidRPr="00C530FE">
          <w:rPr>
            <w:rStyle w:val="Hiperpovezava"/>
            <w:rFonts w:ascii="Arial" w:hAnsi="Arial" w:cs="Arial"/>
            <w:color w:val="auto"/>
            <w:sz w:val="18"/>
            <w:szCs w:val="18"/>
            <w:u w:val="none"/>
          </w:rPr>
          <w:t>32/19</w:t>
        </w:r>
      </w:hyperlink>
      <w:r w:rsidR="00C530FE" w:rsidRPr="00C530FE">
        <w:rPr>
          <w:rFonts w:ascii="Arial" w:hAnsi="Arial" w:cs="Arial"/>
          <w:sz w:val="18"/>
          <w:szCs w:val="18"/>
        </w:rPr>
        <w:t> in </w:t>
      </w:r>
      <w:hyperlink r:id="rId10" w:tgtFrame="_blank" w:tooltip="Zakon o plačilnih in javnofinančnih storitvah (ZPJS)" w:history="1">
        <w:r w:rsidR="00C530FE" w:rsidRPr="00C530FE">
          <w:rPr>
            <w:rStyle w:val="Hiperpovezava"/>
            <w:rFonts w:ascii="Arial" w:hAnsi="Arial" w:cs="Arial"/>
            <w:color w:val="auto"/>
            <w:sz w:val="18"/>
            <w:szCs w:val="18"/>
            <w:u w:val="none"/>
          </w:rPr>
          <w:t>85/25</w:t>
        </w:r>
      </w:hyperlink>
      <w:r w:rsidR="00C530FE" w:rsidRPr="00C530FE">
        <w:rPr>
          <w:rFonts w:ascii="Arial" w:hAnsi="Arial" w:cs="Arial"/>
          <w:color w:val="000000"/>
          <w:sz w:val="18"/>
          <w:szCs w:val="18"/>
        </w:rPr>
        <w:t> – ZPJS</w:t>
      </w:r>
      <w:r w:rsidR="00C530FE">
        <w:rPr>
          <w:rFonts w:ascii="Arial" w:hAnsi="Arial" w:cs="Arial"/>
          <w:color w:val="000000"/>
          <w:sz w:val="18"/>
          <w:szCs w:val="18"/>
        </w:rPr>
        <w:t>).</w:t>
      </w:r>
      <w:r w:rsidR="00C530FE" w:rsidRPr="00C530FE">
        <w:rPr>
          <w:rFonts w:ascii="Arial" w:hAnsi="Arial" w:cs="Arial"/>
          <w:color w:val="000000"/>
          <w:sz w:val="18"/>
          <w:szCs w:val="18"/>
        </w:rPr>
        <w:t xml:space="preserve"> </w:t>
      </w:r>
      <w:r w:rsidRPr="00624232">
        <w:rPr>
          <w:rFonts w:ascii="Arial" w:hAnsi="Arial" w:cs="Arial"/>
          <w:color w:val="000000"/>
          <w:sz w:val="18"/>
          <w:szCs w:val="18"/>
        </w:rPr>
        <w:t>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 xml:space="preserve">Gospodarski subjekt označi ali je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malo ali srednje podjetje – skladno s Priporočilom Komisije 2003/361/ES z dne 6.5.2003 o opredelitvi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malih in srednje velikih podjetij, ki kot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11"/>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DC9167E" w14:textId="10B58597" w:rsidR="007B2D68"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1963C7" w:rsidRPr="001963C7">
        <w:rPr>
          <w:rFonts w:ascii="Arial" w:hAnsi="Arial" w:cs="Arial"/>
          <w:b/>
          <w:bCs/>
          <w:sz w:val="18"/>
          <w:szCs w:val="18"/>
        </w:rPr>
        <w:t xml:space="preserve">»Poškodovana gozdna cesta 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1963C7" w:rsidRPr="001963C7">
        <w:rPr>
          <w:rFonts w:ascii="Arial" w:hAnsi="Arial" w:cs="Arial"/>
          <w:sz w:val="18"/>
          <w:szCs w:val="18"/>
        </w:rPr>
        <w:t>.</w:t>
      </w:r>
    </w:p>
    <w:p w14:paraId="42EA865E" w14:textId="2670EBF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7C5583AA"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C530FE" w:rsidRPr="00C530FE">
        <w:rPr>
          <w:rFonts w:ascii="Arial" w:hAnsi="Arial" w:cs="Arial"/>
          <w:b/>
          <w:sz w:val="18"/>
          <w:szCs w:val="18"/>
        </w:rPr>
        <w:t xml:space="preserve">Uradni list RS, št. 91/15, 14/18, 121/21, 10/22, 74/22 – </w:t>
      </w:r>
      <w:proofErr w:type="spellStart"/>
      <w:r w:rsidR="00C530FE" w:rsidRPr="00C530FE">
        <w:rPr>
          <w:rFonts w:ascii="Arial" w:hAnsi="Arial" w:cs="Arial"/>
          <w:b/>
          <w:sz w:val="18"/>
          <w:szCs w:val="18"/>
        </w:rPr>
        <w:t>odl</w:t>
      </w:r>
      <w:proofErr w:type="spellEnd"/>
      <w:r w:rsidR="00C530FE" w:rsidRPr="00C530FE">
        <w:rPr>
          <w:rFonts w:ascii="Arial" w:hAnsi="Arial" w:cs="Arial"/>
          <w:b/>
          <w:sz w:val="18"/>
          <w:szCs w:val="18"/>
        </w:rPr>
        <w:t>. US, 100/22 – ZNUZSZS, 28/23, 88/23 – ZOPNN-F in 83/25 – ZOUL</w:t>
      </w:r>
      <w:r w:rsidR="0071379A" w:rsidRPr="0071379A">
        <w:rPr>
          <w:rFonts w:ascii="Arial" w:hAnsi="Arial" w:cs="Arial"/>
          <w:b/>
          <w:sz w:val="18"/>
          <w:szCs w:val="18"/>
        </w:rPr>
        <w:t>;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2C7B9928"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C530FE" w:rsidRPr="00C530FE">
        <w:rPr>
          <w:rFonts w:ascii="Arial" w:hAnsi="Arial" w:cs="Arial"/>
          <w:b/>
          <w:sz w:val="18"/>
          <w:szCs w:val="18"/>
        </w:rPr>
        <w:t xml:space="preserve">Uradni list RS, št. 91/15, 14/18, 121/21, 10/22, 74/22 – </w:t>
      </w:r>
      <w:proofErr w:type="spellStart"/>
      <w:r w:rsidR="00C530FE" w:rsidRPr="00C530FE">
        <w:rPr>
          <w:rFonts w:ascii="Arial" w:hAnsi="Arial" w:cs="Arial"/>
          <w:b/>
          <w:sz w:val="18"/>
          <w:szCs w:val="18"/>
        </w:rPr>
        <w:t>odl</w:t>
      </w:r>
      <w:proofErr w:type="spellEnd"/>
      <w:r w:rsidR="00C530FE" w:rsidRPr="00C530FE">
        <w:rPr>
          <w:rFonts w:ascii="Arial" w:hAnsi="Arial" w:cs="Arial"/>
          <w:b/>
          <w:sz w:val="18"/>
          <w:szCs w:val="18"/>
        </w:rPr>
        <w:t>. US, 100/22 – ZNUZSZS, 28/23, 88/23 – ZOPNN-F in 83/25 – ZOUL</w:t>
      </w:r>
      <w:r w:rsidR="0071379A" w:rsidRPr="0071379A">
        <w:rPr>
          <w:rFonts w:ascii="Arial" w:hAnsi="Arial" w:cs="Arial"/>
          <w:b/>
          <w:sz w:val="18"/>
          <w:szCs w:val="18"/>
        </w:rPr>
        <w:t>;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 xml:space="preserve">da za nas ne obstaja absolutna prepoved poslovanja z naročnikom, kot izhaja iz 35. člena </w:t>
      </w:r>
      <w:proofErr w:type="spellStart"/>
      <w:r w:rsidRPr="00D05649">
        <w:rPr>
          <w:rFonts w:ascii="Arial" w:hAnsi="Arial" w:cs="Arial"/>
          <w:b/>
          <w:sz w:val="18"/>
          <w:szCs w:val="18"/>
        </w:rPr>
        <w:t>ZIntPK</w:t>
      </w:r>
      <w:proofErr w:type="spellEnd"/>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w:t>
      </w:r>
      <w:proofErr w:type="spellStart"/>
      <w:r w:rsidRPr="00E274EA">
        <w:rPr>
          <w:rFonts w:ascii="Arial" w:hAnsi="Arial" w:cs="Arial"/>
          <w:b/>
          <w:color w:val="000000"/>
          <w:sz w:val="18"/>
          <w:szCs w:val="18"/>
        </w:rPr>
        <w:t>eDosje</w:t>
      </w:r>
      <w:proofErr w:type="spellEnd"/>
      <w:r w:rsidRPr="00E274EA">
        <w:rPr>
          <w:rFonts w:ascii="Arial" w:hAnsi="Arial" w:cs="Arial"/>
          <w:b/>
          <w:color w:val="000000"/>
          <w:sz w:val="18"/>
          <w:szCs w:val="18"/>
        </w:rPr>
        <w:t xml:space="preserv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12"/>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3"/>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00ABAB0C" w14:textId="760B49C6" w:rsidR="007B2D68" w:rsidRPr="001963C7" w:rsidRDefault="006649C6" w:rsidP="00E95260">
      <w:pPr>
        <w:spacing w:after="120"/>
        <w:jc w:val="both"/>
        <w:rPr>
          <w:rFonts w:ascii="Arial" w:hAnsi="Arial" w:cs="Arial"/>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w:t>
      </w:r>
      <w:r w:rsidR="007B2D68" w:rsidRPr="001963C7">
        <w:rPr>
          <w:rFonts w:ascii="Arial" w:hAnsi="Arial" w:cs="Arial"/>
          <w:b/>
          <w:color w:val="000000"/>
          <w:sz w:val="18"/>
          <w:szCs w:val="18"/>
        </w:rPr>
        <w:t xml:space="preserve">za projekt </w:t>
      </w:r>
      <w:r w:rsidR="001963C7" w:rsidRPr="001963C7">
        <w:rPr>
          <w:rFonts w:ascii="Arial" w:hAnsi="Arial" w:cs="Arial"/>
          <w:b/>
          <w:bCs/>
          <w:sz w:val="18"/>
          <w:szCs w:val="18"/>
        </w:rPr>
        <w:t xml:space="preserve">»Poškodovana gozdna cesta 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C530FE" w:rsidRPr="001963C7">
        <w:rPr>
          <w:rFonts w:ascii="Arial" w:hAnsi="Arial" w:cs="Arial"/>
          <w:b/>
          <w:color w:val="000000"/>
          <w:sz w:val="18"/>
          <w:szCs w:val="18"/>
        </w:rPr>
        <w:t>«.</w:t>
      </w:r>
      <w:r w:rsidR="007B2D68" w:rsidRPr="001963C7">
        <w:rPr>
          <w:rFonts w:ascii="Arial" w:hAnsi="Arial" w:cs="Arial"/>
          <w:color w:val="000000"/>
          <w:sz w:val="18"/>
          <w:szCs w:val="18"/>
        </w:rPr>
        <w:t xml:space="preserve"> </w:t>
      </w:r>
    </w:p>
    <w:p w14:paraId="1CE0ED71" w14:textId="54CD8FD9"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4"/>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w:t>
      </w:r>
      <w:proofErr w:type="spellStart"/>
      <w:r w:rsidR="002E243C">
        <w:rPr>
          <w:rFonts w:ascii="Arial" w:hAnsi="Arial" w:cs="Arial"/>
          <w:color w:val="000000"/>
          <w:sz w:val="18"/>
          <w:szCs w:val="18"/>
        </w:rPr>
        <w:t>oz</w:t>
      </w:r>
      <w:proofErr w:type="spellEnd"/>
      <w:r w:rsidR="002E243C">
        <w:rPr>
          <w:rFonts w:ascii="Arial" w:hAnsi="Arial" w:cs="Arial"/>
          <w:color w:val="000000"/>
          <w:sz w:val="18"/>
          <w:szCs w:val="18"/>
        </w:rPr>
        <w:t xml:space="preserve">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1E727A5A" w14:textId="77777777" w:rsidR="00237F32" w:rsidRDefault="00237F32">
      <w:pPr>
        <w:rPr>
          <w:color w:val="000000" w:themeColor="text1"/>
        </w:rPr>
      </w:pPr>
    </w:p>
    <w:p w14:paraId="792F0C24" w14:textId="61495C6F" w:rsidR="00083DA6" w:rsidRDefault="00083DA6" w:rsidP="00083DA6">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079E587" w14:textId="77777777" w:rsidR="00083DA6" w:rsidRDefault="00083DA6" w:rsidP="007B2D68">
      <w:pPr>
        <w:spacing w:after="0"/>
        <w:jc w:val="right"/>
        <w:rPr>
          <w:rFonts w:ascii="Arial" w:hAnsi="Arial" w:cs="Arial"/>
          <w:sz w:val="18"/>
          <w:szCs w:val="18"/>
        </w:rPr>
      </w:pPr>
    </w:p>
    <w:p w14:paraId="547BBD4C" w14:textId="77777777" w:rsidR="00083DA6" w:rsidRDefault="00083DA6" w:rsidP="00083D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A19F55C" w14:textId="77777777" w:rsidR="00083DA6" w:rsidRDefault="00083DA6" w:rsidP="00083DA6">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083DA6" w14:paraId="449B13C2" w14:textId="77777777" w:rsidTr="00720C0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0E6A1B7" w14:textId="77777777" w:rsidR="00083DA6" w:rsidRDefault="00083DA6" w:rsidP="00720C0D">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D6B468" w14:textId="77777777" w:rsidR="00083DA6" w:rsidRDefault="00083DA6" w:rsidP="00720C0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D3EC32" w14:textId="77777777" w:rsidR="00083DA6" w:rsidRDefault="00083DA6" w:rsidP="00720C0D">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192216" w14:textId="77777777" w:rsidR="00083DA6" w:rsidRDefault="00083DA6" w:rsidP="00720C0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3DA3B8" w14:textId="77777777" w:rsidR="00083DA6" w:rsidRDefault="00083DA6" w:rsidP="00720C0D">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BEC21A" w14:textId="77777777" w:rsidR="00083DA6" w:rsidRDefault="00083DA6" w:rsidP="00720C0D">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294DD0" w14:textId="77777777" w:rsidR="00083DA6" w:rsidRDefault="00083DA6" w:rsidP="00720C0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83DA6" w14:paraId="64667F95" w14:textId="77777777" w:rsidTr="00720C0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1C23C" w14:textId="77777777" w:rsidR="00083DA6" w:rsidRDefault="00083DA6" w:rsidP="00720C0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53996"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EF566"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935F5"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79AB2"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7C54"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C57F1" w14:textId="77777777" w:rsidR="00083DA6" w:rsidRDefault="00083DA6" w:rsidP="00720C0D">
            <w:r>
              <w:rPr>
                <w:rFonts w:ascii="Arial" w:hAnsi="Arial" w:cs="Arial"/>
                <w:color w:val="000000"/>
                <w:position w:val="-2"/>
                <w:sz w:val="18"/>
                <w:szCs w:val="18"/>
              </w:rPr>
              <w:t> </w:t>
            </w:r>
          </w:p>
        </w:tc>
      </w:tr>
      <w:tr w:rsidR="00083DA6" w14:paraId="4260BD6E" w14:textId="77777777" w:rsidTr="00720C0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95876" w14:textId="77777777" w:rsidR="00083DA6" w:rsidRDefault="00083DA6" w:rsidP="00720C0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037ED5"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594AA"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4E4CC"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A31F1"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A9722"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4D01C" w14:textId="77777777" w:rsidR="00083DA6" w:rsidRDefault="00083DA6" w:rsidP="00720C0D">
            <w:r>
              <w:rPr>
                <w:rFonts w:ascii="Arial" w:hAnsi="Arial" w:cs="Arial"/>
                <w:color w:val="000000"/>
                <w:position w:val="-2"/>
                <w:sz w:val="18"/>
                <w:szCs w:val="18"/>
              </w:rPr>
              <w:t> </w:t>
            </w:r>
          </w:p>
        </w:tc>
      </w:tr>
      <w:tr w:rsidR="00083DA6" w14:paraId="3C52C425" w14:textId="77777777" w:rsidTr="00720C0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FF716" w14:textId="77777777" w:rsidR="00083DA6" w:rsidRDefault="00083DA6" w:rsidP="00720C0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6BD77"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F5A18"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018B9"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1280E"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96E"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12A5B" w14:textId="77777777" w:rsidR="00083DA6" w:rsidRDefault="00083DA6" w:rsidP="00720C0D">
            <w:r>
              <w:rPr>
                <w:rFonts w:ascii="Arial" w:hAnsi="Arial" w:cs="Arial"/>
                <w:color w:val="000000"/>
                <w:position w:val="-2"/>
                <w:sz w:val="18"/>
                <w:szCs w:val="18"/>
              </w:rPr>
              <w:t> </w:t>
            </w:r>
          </w:p>
        </w:tc>
      </w:tr>
      <w:tr w:rsidR="00083DA6" w14:paraId="108698CB" w14:textId="77777777" w:rsidTr="00720C0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B862C" w14:textId="77777777" w:rsidR="00083DA6" w:rsidRDefault="00083DA6" w:rsidP="00720C0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731CE"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E944A"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B964D"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1E362"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D1784"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C18F8" w14:textId="77777777" w:rsidR="00083DA6" w:rsidRDefault="00083DA6" w:rsidP="00720C0D">
            <w:r>
              <w:rPr>
                <w:rFonts w:ascii="Arial" w:hAnsi="Arial" w:cs="Arial"/>
                <w:color w:val="000000"/>
                <w:position w:val="-2"/>
                <w:sz w:val="18"/>
                <w:szCs w:val="18"/>
              </w:rPr>
              <w:t> </w:t>
            </w:r>
          </w:p>
        </w:tc>
      </w:tr>
      <w:tr w:rsidR="00083DA6" w14:paraId="2CD73EF5" w14:textId="77777777" w:rsidTr="00720C0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06E27" w14:textId="77777777" w:rsidR="00083DA6" w:rsidRDefault="00083DA6" w:rsidP="00720C0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E8FCF"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FB02B"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655C3"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4E24B"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A49E3" w14:textId="77777777" w:rsidR="00083DA6" w:rsidRDefault="00083DA6" w:rsidP="00720C0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15FDB" w14:textId="77777777" w:rsidR="00083DA6" w:rsidRDefault="00083DA6" w:rsidP="00720C0D">
            <w:r>
              <w:rPr>
                <w:rFonts w:ascii="Arial" w:hAnsi="Arial" w:cs="Arial"/>
                <w:color w:val="000000"/>
                <w:position w:val="-2"/>
                <w:sz w:val="18"/>
                <w:szCs w:val="18"/>
              </w:rPr>
              <w:t> </w:t>
            </w:r>
          </w:p>
        </w:tc>
      </w:tr>
    </w:tbl>
    <w:p w14:paraId="58971425" w14:textId="77777777" w:rsidR="00083DA6" w:rsidRDefault="00083DA6" w:rsidP="00083DA6">
      <w:pPr>
        <w:spacing w:before="225" w:after="225" w:line="240" w:lineRule="auto"/>
        <w:jc w:val="both"/>
      </w:pPr>
      <w:r>
        <w:rPr>
          <w:rFonts w:ascii="Arial" w:hAnsi="Arial" w:cs="Arial"/>
          <w:color w:val="000000"/>
          <w:sz w:val="18"/>
          <w:szCs w:val="18"/>
        </w:rPr>
        <w:t> </w:t>
      </w:r>
    </w:p>
    <w:p w14:paraId="36ECB2CC" w14:textId="77777777" w:rsidR="00083DA6" w:rsidRDefault="00083DA6" w:rsidP="00083DA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0E0B220" w14:textId="77777777" w:rsidR="00083DA6" w:rsidRDefault="00083DA6" w:rsidP="00083DA6">
      <w:pPr>
        <w:spacing w:after="0"/>
        <w:jc w:val="both"/>
        <w:rPr>
          <w:rFonts w:ascii="Arial" w:hAnsi="Arial" w:cs="Arial"/>
          <w:sz w:val="18"/>
          <w:szCs w:val="18"/>
        </w:rPr>
      </w:pPr>
    </w:p>
    <w:p w14:paraId="7A46E5AF" w14:textId="77777777" w:rsidR="00083DA6" w:rsidRDefault="00083DA6" w:rsidP="007B2D68">
      <w:pPr>
        <w:spacing w:after="0"/>
        <w:jc w:val="right"/>
        <w:rPr>
          <w:rFonts w:ascii="Arial" w:hAnsi="Arial" w:cs="Arial"/>
          <w:sz w:val="18"/>
          <w:szCs w:val="18"/>
        </w:rPr>
      </w:pPr>
    </w:p>
    <w:p w14:paraId="7E3F2A2D" w14:textId="77777777" w:rsidR="00083DA6" w:rsidRDefault="00083DA6" w:rsidP="007B2D68">
      <w:pPr>
        <w:spacing w:after="0"/>
        <w:jc w:val="right"/>
        <w:rPr>
          <w:rFonts w:ascii="Arial" w:hAnsi="Arial" w:cs="Arial"/>
          <w:sz w:val="18"/>
          <w:szCs w:val="18"/>
        </w:rPr>
      </w:pPr>
    </w:p>
    <w:p w14:paraId="74DA2D09" w14:textId="77777777" w:rsidR="00083DA6" w:rsidRDefault="00083DA6" w:rsidP="007B2D68">
      <w:pPr>
        <w:spacing w:after="0"/>
        <w:jc w:val="right"/>
        <w:rPr>
          <w:rFonts w:ascii="Arial" w:hAnsi="Arial" w:cs="Arial"/>
          <w:sz w:val="18"/>
          <w:szCs w:val="18"/>
        </w:rPr>
      </w:pPr>
    </w:p>
    <w:p w14:paraId="75BE4187" w14:textId="77777777" w:rsidR="00083DA6" w:rsidRDefault="00083DA6" w:rsidP="007B2D68">
      <w:pPr>
        <w:spacing w:after="0"/>
        <w:jc w:val="right"/>
        <w:rPr>
          <w:rFonts w:ascii="Arial" w:hAnsi="Arial" w:cs="Arial"/>
          <w:sz w:val="18"/>
          <w:szCs w:val="18"/>
        </w:rPr>
      </w:pPr>
    </w:p>
    <w:p w14:paraId="493ADDCF" w14:textId="77777777" w:rsidR="00083DA6" w:rsidRDefault="00083DA6" w:rsidP="007B2D68">
      <w:pPr>
        <w:spacing w:after="0"/>
        <w:jc w:val="right"/>
        <w:rPr>
          <w:rFonts w:ascii="Arial" w:hAnsi="Arial" w:cs="Arial"/>
          <w:sz w:val="18"/>
          <w:szCs w:val="18"/>
        </w:rPr>
      </w:pPr>
    </w:p>
    <w:p w14:paraId="56B4DF91" w14:textId="77777777" w:rsidR="00083DA6" w:rsidRDefault="00083DA6" w:rsidP="007B2D68">
      <w:pPr>
        <w:spacing w:after="0"/>
        <w:jc w:val="right"/>
        <w:rPr>
          <w:rFonts w:ascii="Arial" w:hAnsi="Arial" w:cs="Arial"/>
          <w:sz w:val="18"/>
          <w:szCs w:val="18"/>
        </w:rPr>
      </w:pPr>
    </w:p>
    <w:p w14:paraId="19D50C05" w14:textId="77777777" w:rsidR="00083DA6" w:rsidRDefault="00083DA6" w:rsidP="007B2D68">
      <w:pPr>
        <w:spacing w:after="0"/>
        <w:jc w:val="right"/>
        <w:rPr>
          <w:rFonts w:ascii="Arial" w:hAnsi="Arial" w:cs="Arial"/>
          <w:sz w:val="18"/>
          <w:szCs w:val="18"/>
        </w:rPr>
      </w:pPr>
    </w:p>
    <w:p w14:paraId="75AAB0D8" w14:textId="77777777" w:rsidR="00083DA6" w:rsidRDefault="00083DA6" w:rsidP="007B2D68">
      <w:pPr>
        <w:spacing w:after="0"/>
        <w:jc w:val="right"/>
        <w:rPr>
          <w:rFonts w:ascii="Arial" w:hAnsi="Arial" w:cs="Arial"/>
          <w:sz w:val="18"/>
          <w:szCs w:val="18"/>
        </w:rPr>
      </w:pPr>
    </w:p>
    <w:p w14:paraId="6C703AE7" w14:textId="77777777" w:rsidR="00083DA6" w:rsidRDefault="00083DA6" w:rsidP="007B2D68">
      <w:pPr>
        <w:spacing w:after="0"/>
        <w:jc w:val="right"/>
        <w:rPr>
          <w:rFonts w:ascii="Arial" w:hAnsi="Arial" w:cs="Arial"/>
          <w:sz w:val="18"/>
          <w:szCs w:val="18"/>
        </w:rPr>
      </w:pPr>
    </w:p>
    <w:p w14:paraId="5003DAFA" w14:textId="77777777" w:rsidR="00083DA6" w:rsidRDefault="00083DA6" w:rsidP="007B2D68">
      <w:pPr>
        <w:spacing w:after="0"/>
        <w:jc w:val="right"/>
        <w:rPr>
          <w:rFonts w:ascii="Arial" w:hAnsi="Arial" w:cs="Arial"/>
          <w:sz w:val="18"/>
          <w:szCs w:val="18"/>
        </w:rPr>
      </w:pPr>
    </w:p>
    <w:p w14:paraId="48F154C7" w14:textId="77777777" w:rsidR="00083DA6" w:rsidRDefault="00083DA6" w:rsidP="007B2D68">
      <w:pPr>
        <w:spacing w:after="0"/>
        <w:jc w:val="right"/>
        <w:rPr>
          <w:rFonts w:ascii="Arial" w:hAnsi="Arial" w:cs="Arial"/>
          <w:sz w:val="18"/>
          <w:szCs w:val="18"/>
        </w:rPr>
      </w:pPr>
    </w:p>
    <w:p w14:paraId="6ACD4334" w14:textId="77777777" w:rsidR="00083DA6" w:rsidRDefault="00083DA6" w:rsidP="007B2D68">
      <w:pPr>
        <w:spacing w:after="0"/>
        <w:jc w:val="right"/>
        <w:rPr>
          <w:rFonts w:ascii="Arial" w:hAnsi="Arial" w:cs="Arial"/>
          <w:sz w:val="18"/>
          <w:szCs w:val="18"/>
        </w:rPr>
      </w:pPr>
    </w:p>
    <w:p w14:paraId="682D5DD0" w14:textId="77777777" w:rsidR="00083DA6" w:rsidRDefault="00083DA6" w:rsidP="007B2D68">
      <w:pPr>
        <w:spacing w:after="0"/>
        <w:jc w:val="right"/>
        <w:rPr>
          <w:rFonts w:ascii="Arial" w:hAnsi="Arial" w:cs="Arial"/>
          <w:sz w:val="18"/>
          <w:szCs w:val="18"/>
        </w:rPr>
      </w:pPr>
    </w:p>
    <w:p w14:paraId="7645A652" w14:textId="77777777" w:rsidR="00083DA6" w:rsidRDefault="00083DA6" w:rsidP="007B2D68">
      <w:pPr>
        <w:spacing w:after="0"/>
        <w:jc w:val="right"/>
        <w:rPr>
          <w:rFonts w:ascii="Arial" w:hAnsi="Arial" w:cs="Arial"/>
          <w:sz w:val="18"/>
          <w:szCs w:val="18"/>
        </w:rPr>
      </w:pPr>
    </w:p>
    <w:p w14:paraId="5395DE20" w14:textId="77777777" w:rsidR="00083DA6" w:rsidRDefault="00083DA6" w:rsidP="007B2D68">
      <w:pPr>
        <w:spacing w:after="0"/>
        <w:jc w:val="right"/>
        <w:rPr>
          <w:rFonts w:ascii="Arial" w:hAnsi="Arial" w:cs="Arial"/>
          <w:sz w:val="18"/>
          <w:szCs w:val="18"/>
        </w:rPr>
      </w:pPr>
    </w:p>
    <w:p w14:paraId="7A70D98A" w14:textId="77777777" w:rsidR="00083DA6" w:rsidRDefault="00083DA6" w:rsidP="007B2D68">
      <w:pPr>
        <w:spacing w:after="0"/>
        <w:jc w:val="right"/>
        <w:rPr>
          <w:rFonts w:ascii="Arial" w:hAnsi="Arial" w:cs="Arial"/>
          <w:sz w:val="18"/>
          <w:szCs w:val="18"/>
        </w:rPr>
      </w:pPr>
    </w:p>
    <w:p w14:paraId="50CB2279" w14:textId="77777777" w:rsidR="00083DA6" w:rsidRDefault="00083DA6" w:rsidP="007B2D68">
      <w:pPr>
        <w:spacing w:after="0"/>
        <w:jc w:val="right"/>
        <w:rPr>
          <w:rFonts w:ascii="Arial" w:hAnsi="Arial" w:cs="Arial"/>
          <w:sz w:val="18"/>
          <w:szCs w:val="18"/>
        </w:rPr>
      </w:pPr>
    </w:p>
    <w:p w14:paraId="551DDB15" w14:textId="77777777" w:rsidR="00083DA6" w:rsidRDefault="00083DA6" w:rsidP="007B2D68">
      <w:pPr>
        <w:spacing w:after="0"/>
        <w:jc w:val="right"/>
        <w:rPr>
          <w:rFonts w:ascii="Arial" w:hAnsi="Arial" w:cs="Arial"/>
          <w:sz w:val="18"/>
          <w:szCs w:val="18"/>
        </w:rPr>
      </w:pPr>
    </w:p>
    <w:p w14:paraId="1383C7CC" w14:textId="77777777" w:rsidR="00083DA6" w:rsidRDefault="00083DA6" w:rsidP="007B2D68">
      <w:pPr>
        <w:spacing w:after="0"/>
        <w:jc w:val="right"/>
        <w:rPr>
          <w:rFonts w:ascii="Arial" w:hAnsi="Arial" w:cs="Arial"/>
          <w:sz w:val="18"/>
          <w:szCs w:val="18"/>
        </w:rPr>
      </w:pPr>
    </w:p>
    <w:p w14:paraId="7A0BACB7" w14:textId="77777777" w:rsidR="00083DA6" w:rsidRDefault="00083DA6" w:rsidP="007B2D68">
      <w:pPr>
        <w:spacing w:after="0"/>
        <w:jc w:val="right"/>
        <w:rPr>
          <w:rFonts w:ascii="Arial" w:hAnsi="Arial" w:cs="Arial"/>
          <w:sz w:val="18"/>
          <w:szCs w:val="18"/>
        </w:rPr>
      </w:pPr>
    </w:p>
    <w:p w14:paraId="3C8324A7" w14:textId="77777777" w:rsidR="00083DA6" w:rsidRDefault="00083DA6" w:rsidP="007B2D68">
      <w:pPr>
        <w:spacing w:after="0"/>
        <w:jc w:val="right"/>
        <w:rPr>
          <w:rFonts w:ascii="Arial" w:hAnsi="Arial" w:cs="Arial"/>
          <w:sz w:val="18"/>
          <w:szCs w:val="18"/>
        </w:rPr>
      </w:pPr>
    </w:p>
    <w:p w14:paraId="452CEDBD" w14:textId="77777777" w:rsidR="00083DA6" w:rsidRDefault="00083DA6" w:rsidP="007B2D68">
      <w:pPr>
        <w:spacing w:after="0"/>
        <w:jc w:val="right"/>
        <w:rPr>
          <w:rFonts w:ascii="Arial" w:hAnsi="Arial" w:cs="Arial"/>
          <w:sz w:val="18"/>
          <w:szCs w:val="18"/>
        </w:rPr>
      </w:pPr>
    </w:p>
    <w:p w14:paraId="6388B4EC" w14:textId="77777777" w:rsidR="00083DA6" w:rsidRDefault="00083DA6" w:rsidP="007B2D68">
      <w:pPr>
        <w:spacing w:after="0"/>
        <w:jc w:val="right"/>
        <w:rPr>
          <w:rFonts w:ascii="Arial" w:hAnsi="Arial" w:cs="Arial"/>
          <w:sz w:val="18"/>
          <w:szCs w:val="18"/>
        </w:rPr>
      </w:pPr>
    </w:p>
    <w:p w14:paraId="47F538DA" w14:textId="77777777" w:rsidR="00083DA6" w:rsidRDefault="00083DA6" w:rsidP="00083DA6">
      <w:pPr>
        <w:spacing w:after="0"/>
        <w:rPr>
          <w:rFonts w:ascii="Arial" w:hAnsi="Arial" w:cs="Arial"/>
          <w:sz w:val="18"/>
          <w:szCs w:val="18"/>
        </w:rPr>
      </w:pPr>
    </w:p>
    <w:p w14:paraId="238BF3D6" w14:textId="77777777" w:rsidR="00083DA6" w:rsidRDefault="00083DA6" w:rsidP="00083DA6">
      <w:pPr>
        <w:spacing w:after="0"/>
        <w:rPr>
          <w:rFonts w:ascii="Arial" w:hAnsi="Arial" w:cs="Arial"/>
          <w:sz w:val="18"/>
          <w:szCs w:val="18"/>
        </w:rPr>
      </w:pPr>
    </w:p>
    <w:p w14:paraId="593A7647" w14:textId="77777777" w:rsidR="00083DA6" w:rsidRDefault="00083DA6" w:rsidP="00083DA6">
      <w:pPr>
        <w:spacing w:after="0"/>
        <w:rPr>
          <w:rFonts w:ascii="Arial" w:hAnsi="Arial" w:cs="Arial"/>
          <w:sz w:val="18"/>
          <w:szCs w:val="18"/>
        </w:rPr>
      </w:pPr>
    </w:p>
    <w:p w14:paraId="33E0C943" w14:textId="77777777" w:rsidR="00083DA6" w:rsidRDefault="00083DA6" w:rsidP="00083DA6">
      <w:pPr>
        <w:spacing w:after="0"/>
        <w:rPr>
          <w:rFonts w:ascii="Arial" w:hAnsi="Arial" w:cs="Arial"/>
          <w:sz w:val="18"/>
          <w:szCs w:val="18"/>
        </w:rPr>
      </w:pPr>
    </w:p>
    <w:p w14:paraId="7E44E535" w14:textId="77777777" w:rsidR="00083DA6" w:rsidRDefault="00083DA6" w:rsidP="00083DA6">
      <w:pPr>
        <w:spacing w:after="0"/>
        <w:rPr>
          <w:rFonts w:ascii="Arial" w:hAnsi="Arial" w:cs="Arial"/>
          <w:sz w:val="18"/>
          <w:szCs w:val="18"/>
        </w:rPr>
      </w:pPr>
    </w:p>
    <w:p w14:paraId="3069A838" w14:textId="77777777" w:rsidR="00083DA6" w:rsidRDefault="00083DA6" w:rsidP="007B2D68">
      <w:pPr>
        <w:spacing w:after="0"/>
        <w:jc w:val="right"/>
        <w:rPr>
          <w:rFonts w:ascii="Arial" w:hAnsi="Arial" w:cs="Arial"/>
          <w:sz w:val="18"/>
          <w:szCs w:val="18"/>
        </w:rPr>
      </w:pPr>
    </w:p>
    <w:p w14:paraId="72E2C2ED" w14:textId="77777777" w:rsidR="00083DA6" w:rsidRDefault="00083DA6" w:rsidP="007B2D68">
      <w:pPr>
        <w:spacing w:after="0"/>
        <w:jc w:val="right"/>
        <w:rPr>
          <w:rFonts w:ascii="Arial" w:hAnsi="Arial" w:cs="Arial"/>
          <w:sz w:val="18"/>
          <w:szCs w:val="18"/>
        </w:rPr>
      </w:pPr>
    </w:p>
    <w:p w14:paraId="58CDC206" w14:textId="71CF4672" w:rsidR="00083DA6" w:rsidRDefault="00083DA6" w:rsidP="00083DA6">
      <w:pPr>
        <w:spacing w:after="0"/>
        <w:jc w:val="right"/>
        <w:rPr>
          <w:rFonts w:ascii="Arial" w:hAnsi="Arial" w:cs="Arial"/>
          <w:sz w:val="18"/>
          <w:szCs w:val="18"/>
        </w:rPr>
      </w:pPr>
      <w:r w:rsidRPr="00083DA6">
        <w:rPr>
          <w:rFonts w:ascii="Arial" w:hAnsi="Arial" w:cs="Arial"/>
          <w:sz w:val="18"/>
          <w:szCs w:val="18"/>
        </w:rPr>
        <w:lastRenderedPageBreak/>
        <w:t>Obrazec št: 5/</w:t>
      </w:r>
      <w:r w:rsidR="00D218BC">
        <w:rPr>
          <w:rFonts w:ascii="Arial" w:hAnsi="Arial" w:cs="Arial"/>
          <w:sz w:val="18"/>
          <w:szCs w:val="18"/>
        </w:rPr>
        <w:t>B</w:t>
      </w:r>
    </w:p>
    <w:p w14:paraId="2AE7AF19" w14:textId="77777777" w:rsidR="00083DA6" w:rsidRPr="00083DA6" w:rsidRDefault="00083DA6" w:rsidP="00083DA6">
      <w:pPr>
        <w:spacing w:after="0"/>
        <w:jc w:val="right"/>
        <w:rPr>
          <w:rFonts w:ascii="Arial" w:hAnsi="Arial" w:cs="Arial"/>
          <w:sz w:val="18"/>
          <w:szCs w:val="18"/>
        </w:rPr>
      </w:pPr>
    </w:p>
    <w:p w14:paraId="68995358" w14:textId="77777777" w:rsidR="00083DA6" w:rsidRDefault="00083DA6" w:rsidP="00083D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5D1F37C6" w14:textId="77777777" w:rsidR="00083DA6" w:rsidRDefault="00083DA6" w:rsidP="00083DA6">
      <w:pPr>
        <w:spacing w:after="120"/>
        <w:rPr>
          <w:rFonts w:ascii="Arial" w:hAnsi="Arial" w:cs="Arial"/>
        </w:rPr>
      </w:pPr>
    </w:p>
    <w:p w14:paraId="11AB9AD9" w14:textId="77777777" w:rsidR="00083DA6" w:rsidRDefault="00083DA6" w:rsidP="00083DA6">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7F602A3B" w14:textId="77777777" w:rsidR="00083DA6" w:rsidRDefault="00083DA6" w:rsidP="00083DA6">
      <w:pPr>
        <w:spacing w:before="225" w:after="225" w:line="240" w:lineRule="auto"/>
        <w:jc w:val="both"/>
      </w:pPr>
      <w:r>
        <w:rPr>
          <w:rFonts w:ascii="Arial" w:hAnsi="Arial" w:cs="Arial"/>
          <w:color w:val="000000"/>
          <w:sz w:val="18"/>
          <w:szCs w:val="18"/>
        </w:rPr>
        <w:t> </w:t>
      </w:r>
    </w:p>
    <w:p w14:paraId="27410A81" w14:textId="77777777" w:rsidR="00083DA6" w:rsidRDefault="00083DA6" w:rsidP="00083DA6">
      <w:pPr>
        <w:spacing w:before="225" w:after="225" w:line="240" w:lineRule="auto"/>
        <w:jc w:val="center"/>
      </w:pPr>
      <w:r>
        <w:rPr>
          <w:rFonts w:ascii="Arial" w:hAnsi="Arial" w:cs="Arial"/>
          <w:b/>
          <w:bCs/>
          <w:color w:val="000000"/>
          <w:sz w:val="21"/>
          <w:szCs w:val="21"/>
        </w:rPr>
        <w:t>IZJAVA - POTRDILO REFERENCE ZA KADRE</w:t>
      </w:r>
    </w:p>
    <w:p w14:paraId="053CAE17" w14:textId="77777777" w:rsidR="00083DA6" w:rsidRDefault="00083DA6" w:rsidP="00083DA6">
      <w:pPr>
        <w:spacing w:before="225" w:after="225" w:line="240" w:lineRule="auto"/>
        <w:jc w:val="center"/>
      </w:pPr>
      <w:r>
        <w:rPr>
          <w:rFonts w:ascii="Arial" w:hAnsi="Arial" w:cs="Arial"/>
          <w:color w:val="000000"/>
          <w:sz w:val="18"/>
          <w:szCs w:val="18"/>
        </w:rPr>
        <w:t> </w:t>
      </w:r>
    </w:p>
    <w:p w14:paraId="03EF56D1" w14:textId="77777777" w:rsidR="00083DA6" w:rsidRDefault="00083DA6" w:rsidP="00083DA6">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083DA6" w14:paraId="392E712D" w14:textId="77777777" w:rsidTr="00720C0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234B8" w14:textId="77777777" w:rsidR="00083DA6" w:rsidRDefault="00083DA6" w:rsidP="00720C0D">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D316F" w14:textId="77777777" w:rsidR="00083DA6" w:rsidRDefault="00083DA6" w:rsidP="00720C0D">
            <w:r>
              <w:rPr>
                <w:rFonts w:ascii="Arial" w:hAnsi="Arial" w:cs="Arial"/>
                <w:color w:val="000000"/>
                <w:position w:val="-2"/>
                <w:sz w:val="18"/>
                <w:szCs w:val="18"/>
              </w:rPr>
              <w:t> </w:t>
            </w:r>
          </w:p>
        </w:tc>
      </w:tr>
      <w:tr w:rsidR="00083DA6" w14:paraId="32512F97" w14:textId="77777777" w:rsidTr="00720C0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89CF2" w14:textId="77777777" w:rsidR="00083DA6" w:rsidRDefault="00083DA6" w:rsidP="00720C0D">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9C256" w14:textId="77777777" w:rsidR="00083DA6" w:rsidRDefault="00083DA6" w:rsidP="00720C0D">
            <w:r>
              <w:rPr>
                <w:rFonts w:ascii="Arial" w:hAnsi="Arial" w:cs="Arial"/>
                <w:color w:val="000000"/>
                <w:position w:val="-2"/>
                <w:sz w:val="18"/>
                <w:szCs w:val="18"/>
              </w:rPr>
              <w:t> </w:t>
            </w:r>
          </w:p>
        </w:tc>
      </w:tr>
      <w:tr w:rsidR="001C38FC" w14:paraId="5D4B62CF" w14:textId="77777777" w:rsidTr="00720C0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B7F3B" w14:textId="79E0A4A8" w:rsidR="001C38FC" w:rsidRDefault="001C38FC" w:rsidP="00720C0D">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CF04C" w14:textId="3A19C475" w:rsidR="001C38FC" w:rsidRDefault="001C38FC" w:rsidP="00720C0D">
            <w:pPr>
              <w:rPr>
                <w:rFonts w:ascii="Arial" w:hAnsi="Arial" w:cs="Arial"/>
                <w:color w:val="000000"/>
                <w:position w:val="-2"/>
                <w:sz w:val="18"/>
                <w:szCs w:val="18"/>
              </w:rPr>
            </w:pPr>
            <w:r>
              <w:rPr>
                <w:rFonts w:ascii="Arial" w:hAnsi="Arial" w:cs="Arial"/>
                <w:color w:val="000000"/>
                <w:position w:val="-2"/>
                <w:sz w:val="18"/>
                <w:szCs w:val="18"/>
              </w:rPr>
              <w:t> </w:t>
            </w:r>
          </w:p>
        </w:tc>
      </w:tr>
      <w:tr w:rsidR="001C38FC" w14:paraId="5B9CBA0D" w14:textId="77777777" w:rsidTr="00720C0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A78D1" w14:textId="55541A06" w:rsidR="001C38FC" w:rsidRDefault="001C38FC" w:rsidP="00720C0D">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9A6B2" w14:textId="753701F4" w:rsidR="001C38FC" w:rsidRDefault="001C38FC" w:rsidP="00720C0D">
            <w:r>
              <w:rPr>
                <w:rFonts w:ascii="Arial" w:hAnsi="Arial" w:cs="Arial"/>
                <w:color w:val="000000"/>
                <w:position w:val="-2"/>
                <w:sz w:val="18"/>
                <w:szCs w:val="18"/>
              </w:rPr>
              <w:t> </w:t>
            </w:r>
          </w:p>
        </w:tc>
      </w:tr>
      <w:tr w:rsidR="001C38FC" w14:paraId="7916E899" w14:textId="77777777" w:rsidTr="00720C0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5B632" w14:textId="2737E408" w:rsidR="001C38FC" w:rsidRDefault="001C38FC" w:rsidP="00720C0D">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B58B5" w14:textId="2D228981" w:rsidR="001C38FC" w:rsidRDefault="001C38FC" w:rsidP="00720C0D">
            <w:r>
              <w:rPr>
                <w:rFonts w:ascii="Arial" w:hAnsi="Arial" w:cs="Arial"/>
                <w:color w:val="000000"/>
                <w:position w:val="-2"/>
                <w:sz w:val="18"/>
                <w:szCs w:val="18"/>
              </w:rPr>
              <w:t> </w:t>
            </w:r>
          </w:p>
        </w:tc>
      </w:tr>
    </w:tbl>
    <w:p w14:paraId="376E732A" w14:textId="77777777" w:rsidR="00083DA6" w:rsidRDefault="00083DA6" w:rsidP="00083DA6">
      <w:pPr>
        <w:spacing w:before="225" w:after="225" w:line="240" w:lineRule="auto"/>
        <w:jc w:val="both"/>
      </w:pPr>
      <w:r>
        <w:rPr>
          <w:rFonts w:ascii="Arial" w:hAnsi="Arial" w:cs="Arial"/>
          <w:color w:val="000000"/>
          <w:sz w:val="18"/>
          <w:szCs w:val="18"/>
        </w:rPr>
        <w:t> </w:t>
      </w:r>
    </w:p>
    <w:p w14:paraId="2344EC40" w14:textId="77777777" w:rsidR="00083DA6" w:rsidRDefault="00083DA6" w:rsidP="00083DA6">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083DA6" w14:paraId="1B78CCD9" w14:textId="77777777" w:rsidTr="00720C0D">
        <w:tc>
          <w:tcPr>
            <w:tcW w:w="2325" w:type="dxa"/>
            <w:tcMar>
              <w:top w:w="75" w:type="dxa"/>
              <w:bottom w:w="75" w:type="dxa"/>
            </w:tcMar>
            <w:vAlign w:val="center"/>
          </w:tcPr>
          <w:p w14:paraId="26280C7F" w14:textId="77777777" w:rsidR="00083DA6" w:rsidRDefault="00083DA6" w:rsidP="00720C0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9743548" w14:textId="77777777" w:rsidR="00083DA6" w:rsidRDefault="00083DA6" w:rsidP="00720C0D">
            <w:r>
              <w:rPr>
                <w:rFonts w:ascii="Arial" w:hAnsi="Arial" w:cs="Arial"/>
                <w:color w:val="000000"/>
                <w:position w:val="-2"/>
                <w:sz w:val="18"/>
                <w:szCs w:val="18"/>
              </w:rPr>
              <w:t> </w:t>
            </w:r>
          </w:p>
        </w:tc>
        <w:tc>
          <w:tcPr>
            <w:tcW w:w="0" w:type="auto"/>
            <w:tcMar>
              <w:top w:w="75" w:type="dxa"/>
              <w:bottom w:w="75" w:type="dxa"/>
            </w:tcMar>
            <w:vAlign w:val="center"/>
          </w:tcPr>
          <w:p w14:paraId="2A2D007F" w14:textId="77777777" w:rsidR="00083DA6" w:rsidRDefault="00083DA6" w:rsidP="00720C0D">
            <w:r>
              <w:rPr>
                <w:rFonts w:ascii="Arial" w:hAnsi="Arial" w:cs="Arial"/>
                <w:color w:val="000000"/>
                <w:position w:val="-2"/>
                <w:sz w:val="18"/>
                <w:szCs w:val="18"/>
              </w:rPr>
              <w:t> </w:t>
            </w:r>
          </w:p>
        </w:tc>
      </w:tr>
      <w:tr w:rsidR="00083DA6" w14:paraId="637F0DD5" w14:textId="77777777" w:rsidTr="00720C0D">
        <w:tc>
          <w:tcPr>
            <w:tcW w:w="2325" w:type="dxa"/>
            <w:tcMar>
              <w:top w:w="75" w:type="dxa"/>
              <w:bottom w:w="75" w:type="dxa"/>
            </w:tcMar>
            <w:vAlign w:val="center"/>
          </w:tcPr>
          <w:p w14:paraId="045769F7" w14:textId="77777777" w:rsidR="00083DA6" w:rsidRDefault="00083DA6" w:rsidP="00720C0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2888E6FF" w14:textId="77777777" w:rsidR="00083DA6" w:rsidRDefault="00083DA6" w:rsidP="00720C0D">
            <w:r>
              <w:rPr>
                <w:rFonts w:ascii="Arial" w:hAnsi="Arial" w:cs="Arial"/>
                <w:color w:val="000000"/>
                <w:position w:val="-2"/>
                <w:sz w:val="18"/>
                <w:szCs w:val="18"/>
              </w:rPr>
              <w:t> </w:t>
            </w:r>
          </w:p>
        </w:tc>
        <w:tc>
          <w:tcPr>
            <w:tcW w:w="0" w:type="auto"/>
            <w:tcMar>
              <w:top w:w="75" w:type="dxa"/>
              <w:bottom w:w="75" w:type="dxa"/>
            </w:tcMar>
            <w:vAlign w:val="center"/>
          </w:tcPr>
          <w:p w14:paraId="27129C4E" w14:textId="77777777" w:rsidR="00083DA6" w:rsidRDefault="00083DA6" w:rsidP="00720C0D"/>
          <w:p w14:paraId="100323BF" w14:textId="77777777" w:rsidR="00083DA6" w:rsidRDefault="00083DA6" w:rsidP="00720C0D">
            <w:pPr>
              <w:jc w:val="center"/>
            </w:pPr>
            <w:r>
              <w:rPr>
                <w:rFonts w:ascii="Arial" w:hAnsi="Arial" w:cs="Arial"/>
                <w:color w:val="A9A9A9"/>
                <w:position w:val="-2"/>
                <w:sz w:val="18"/>
                <w:szCs w:val="18"/>
              </w:rPr>
              <w:t>(žig in podpis)</w:t>
            </w:r>
          </w:p>
        </w:tc>
      </w:tr>
    </w:tbl>
    <w:p w14:paraId="1C428E1B" w14:textId="77777777" w:rsidR="00083DA6" w:rsidRDefault="00083DA6" w:rsidP="00083DA6">
      <w:pPr>
        <w:spacing w:before="225" w:after="225" w:line="240" w:lineRule="auto"/>
        <w:jc w:val="both"/>
      </w:pPr>
      <w:r>
        <w:rPr>
          <w:rFonts w:ascii="Arial" w:hAnsi="Arial" w:cs="Arial"/>
          <w:color w:val="000000"/>
          <w:sz w:val="18"/>
          <w:szCs w:val="18"/>
        </w:rPr>
        <w:t> </w:t>
      </w:r>
    </w:p>
    <w:p w14:paraId="40526099" w14:textId="77777777" w:rsidR="00083DA6" w:rsidRDefault="00083DA6" w:rsidP="00083DA6">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083DA6" w14:paraId="525B5703" w14:textId="77777777" w:rsidTr="00720C0D">
        <w:tc>
          <w:tcPr>
            <w:tcW w:w="0" w:type="auto"/>
            <w:tcMar>
              <w:top w:w="0" w:type="auto"/>
              <w:bottom w:w="0" w:type="auto"/>
            </w:tcMar>
          </w:tcPr>
          <w:p w14:paraId="3350AFAA" w14:textId="77777777" w:rsidR="00083DA6" w:rsidRDefault="00083DA6" w:rsidP="00083DA6">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396FDDAE" w14:textId="77777777" w:rsidR="00083DA6" w:rsidRDefault="00083DA6" w:rsidP="00083DA6">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3983CA6" w14:textId="77777777" w:rsidR="00083DA6" w:rsidRDefault="00083DA6" w:rsidP="00083DA6">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6F8CCF8" w14:textId="77777777" w:rsidR="00083DA6" w:rsidRDefault="00083DA6" w:rsidP="007B2D68">
      <w:pPr>
        <w:spacing w:after="0"/>
        <w:jc w:val="right"/>
      </w:pPr>
    </w:p>
    <w:p w14:paraId="33CBCF71" w14:textId="77777777" w:rsidR="00083DA6" w:rsidRDefault="00083DA6" w:rsidP="007B2D68">
      <w:pPr>
        <w:spacing w:after="0"/>
        <w:jc w:val="right"/>
      </w:pPr>
    </w:p>
    <w:p w14:paraId="73A8F596" w14:textId="77777777" w:rsidR="00083DA6" w:rsidRDefault="00083DA6" w:rsidP="007B2D68">
      <w:pPr>
        <w:spacing w:after="0"/>
        <w:jc w:val="right"/>
      </w:pPr>
    </w:p>
    <w:p w14:paraId="0F0CD751" w14:textId="77777777" w:rsidR="00083DA6" w:rsidRDefault="00083DA6" w:rsidP="007B2D68">
      <w:pPr>
        <w:spacing w:after="0"/>
        <w:jc w:val="right"/>
      </w:pPr>
    </w:p>
    <w:p w14:paraId="57A39E45" w14:textId="77777777" w:rsidR="00083DA6" w:rsidRDefault="00083DA6" w:rsidP="007B2D68">
      <w:pPr>
        <w:spacing w:after="0"/>
        <w:jc w:val="right"/>
      </w:pPr>
    </w:p>
    <w:p w14:paraId="63123A58" w14:textId="77777777" w:rsidR="00083DA6" w:rsidRDefault="00083DA6" w:rsidP="007B2D68">
      <w:pPr>
        <w:spacing w:after="0"/>
        <w:jc w:val="right"/>
        <w:rPr>
          <w:rFonts w:ascii="Arial" w:hAnsi="Arial" w:cs="Arial"/>
          <w:sz w:val="18"/>
          <w:szCs w:val="18"/>
        </w:rPr>
      </w:pPr>
    </w:p>
    <w:p w14:paraId="1E72FCB9" w14:textId="77777777" w:rsidR="00B90AA5" w:rsidRDefault="00B90AA5" w:rsidP="007B2D68">
      <w:pPr>
        <w:spacing w:after="0"/>
        <w:jc w:val="right"/>
        <w:rPr>
          <w:rFonts w:ascii="Arial" w:hAnsi="Arial" w:cs="Arial"/>
          <w:sz w:val="18"/>
          <w:szCs w:val="18"/>
        </w:rPr>
      </w:pPr>
    </w:p>
    <w:p w14:paraId="4BFB032C" w14:textId="77777777" w:rsidR="00B90AA5" w:rsidRDefault="00B90AA5" w:rsidP="007B2D68">
      <w:pPr>
        <w:spacing w:after="0"/>
        <w:jc w:val="right"/>
        <w:rPr>
          <w:rFonts w:ascii="Arial" w:hAnsi="Arial" w:cs="Arial"/>
          <w:sz w:val="18"/>
          <w:szCs w:val="18"/>
        </w:rPr>
      </w:pPr>
    </w:p>
    <w:p w14:paraId="0C4E814F" w14:textId="77777777" w:rsidR="00B90AA5" w:rsidRDefault="00B90AA5" w:rsidP="007B2D68">
      <w:pPr>
        <w:spacing w:after="0"/>
        <w:jc w:val="right"/>
        <w:rPr>
          <w:rFonts w:ascii="Arial" w:hAnsi="Arial" w:cs="Arial"/>
          <w:sz w:val="18"/>
          <w:szCs w:val="18"/>
        </w:rPr>
      </w:pPr>
    </w:p>
    <w:p w14:paraId="7321183F" w14:textId="77777777" w:rsidR="00083DA6" w:rsidRDefault="00083DA6" w:rsidP="007B2D68">
      <w:pPr>
        <w:spacing w:after="0"/>
        <w:jc w:val="right"/>
        <w:rPr>
          <w:rFonts w:ascii="Arial" w:hAnsi="Arial" w:cs="Arial"/>
          <w:sz w:val="18"/>
          <w:szCs w:val="18"/>
        </w:rPr>
      </w:pPr>
    </w:p>
    <w:p w14:paraId="2E300FD8" w14:textId="01DC1513"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07C23CD9" w14:textId="75F8CA06" w:rsidR="007B2D68" w:rsidRDefault="007B2D68" w:rsidP="007B2D68">
            <w:pPr>
              <w:spacing w:after="0" w:line="240" w:lineRule="auto"/>
              <w:rPr>
                <w:rFonts w:ascii="Arial" w:hAnsi="Arial" w:cs="Arial"/>
                <w:color w:val="000000"/>
                <w:sz w:val="18"/>
                <w:szCs w:val="18"/>
              </w:rPr>
            </w:pPr>
            <w:r w:rsidRPr="007709CE">
              <w:rPr>
                <w:rFonts w:ascii="Arial" w:hAnsi="Arial" w:cs="Arial"/>
                <w:b/>
                <w:bCs/>
                <w:sz w:val="18"/>
                <w:szCs w:val="18"/>
              </w:rPr>
              <w:t xml:space="preserve">Izbira izvajalca gradenj za projekt: </w:t>
            </w:r>
            <w:r w:rsidR="00C530FE">
              <w:rPr>
                <w:rFonts w:ascii="Arial" w:hAnsi="Arial" w:cs="Arial"/>
                <w:b/>
                <w:color w:val="000000"/>
                <w:sz w:val="18"/>
                <w:szCs w:val="18"/>
              </w:rPr>
              <w:t>»Poškodovana gozdna cesta</w:t>
            </w:r>
            <w:r w:rsidR="001963C7" w:rsidRPr="001963C7">
              <w:rPr>
                <w:rFonts w:ascii="Arial" w:hAnsi="Arial" w:cs="Arial"/>
                <w:b/>
                <w:bCs/>
                <w:sz w:val="18"/>
                <w:szCs w:val="18"/>
              </w:rPr>
              <w:t xml:space="preserve"> </w:t>
            </w:r>
            <w:r w:rsidR="001963C7" w:rsidRPr="001963C7">
              <w:rPr>
                <w:rFonts w:ascii="Arial" w:hAnsi="Arial" w:cs="Arial"/>
                <w:b/>
                <w:bCs/>
                <w:sz w:val="18"/>
                <w:szCs w:val="18"/>
              </w:rPr>
              <w:t xml:space="preserve">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C530FE">
              <w:rPr>
                <w:rFonts w:ascii="Arial" w:hAnsi="Arial" w:cs="Arial"/>
                <w:b/>
                <w:color w:val="000000"/>
                <w:sz w:val="18"/>
                <w:szCs w:val="18"/>
              </w:rPr>
              <w:t>«.</w:t>
            </w:r>
          </w:p>
          <w:p w14:paraId="1E3FCA12" w14:textId="7862F79D" w:rsidR="007B2D68" w:rsidRPr="002F1382" w:rsidRDefault="007B2D68"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footerReference w:type="default" r:id="rId15"/>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09AA4EBE" w:rsidR="00623330" w:rsidRPr="00E55DFA" w:rsidRDefault="00C530FE" w:rsidP="00CA0A84">
            <w:pPr>
              <w:spacing w:after="0" w:line="240" w:lineRule="auto"/>
              <w:ind w:right="382"/>
              <w:jc w:val="both"/>
              <w:rPr>
                <w:rFonts w:ascii="Arial" w:hAnsi="Arial" w:cs="Arial"/>
                <w:b/>
                <w:bCs/>
                <w:color w:val="000000"/>
                <w:sz w:val="18"/>
                <w:szCs w:val="18"/>
              </w:rPr>
            </w:pPr>
            <w:r>
              <w:rPr>
                <w:rFonts w:ascii="Arial" w:hAnsi="Arial" w:cs="Arial"/>
                <w:b/>
                <w:bCs/>
                <w:color w:val="000000"/>
                <w:sz w:val="18"/>
                <w:szCs w:val="18"/>
              </w:rPr>
              <w:t>»Poškodovana gozdna cesta</w:t>
            </w:r>
            <w:r w:rsidR="001963C7" w:rsidRPr="001963C7">
              <w:rPr>
                <w:rFonts w:ascii="Arial" w:hAnsi="Arial" w:cs="Arial"/>
                <w:b/>
                <w:bCs/>
                <w:sz w:val="18"/>
                <w:szCs w:val="18"/>
              </w:rPr>
              <w:t xml:space="preserve"> </w:t>
            </w:r>
            <w:r w:rsidR="001963C7" w:rsidRPr="001963C7">
              <w:rPr>
                <w:rFonts w:ascii="Arial" w:hAnsi="Arial" w:cs="Arial"/>
                <w:b/>
                <w:bCs/>
                <w:sz w:val="18"/>
                <w:szCs w:val="18"/>
              </w:rPr>
              <w:t xml:space="preserve">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w:t>
      </w:r>
      <w:proofErr w:type="spellStart"/>
      <w:r w:rsidRPr="00E55DFA">
        <w:rPr>
          <w:rFonts w:ascii="Arial" w:hAnsi="Arial" w:cs="Arial"/>
          <w:color w:val="000000"/>
          <w:sz w:val="18"/>
          <w:szCs w:val="18"/>
        </w:rPr>
        <w:t>ZDeb</w:t>
      </w:r>
      <w:proofErr w:type="spellEnd"/>
      <w:r w:rsidRPr="00E55DFA">
        <w:rPr>
          <w:rFonts w:ascii="Arial" w:hAnsi="Arial" w:cs="Arial"/>
          <w:color w:val="000000"/>
          <w:sz w:val="18"/>
          <w:szCs w:val="18"/>
        </w:rPr>
        <w:t xml:space="preserve"> in 16/23 - </w:t>
      </w:r>
      <w:proofErr w:type="spellStart"/>
      <w:r w:rsidRPr="00E55DFA">
        <w:rPr>
          <w:rFonts w:ascii="Arial" w:hAnsi="Arial" w:cs="Arial"/>
          <w:color w:val="000000"/>
          <w:sz w:val="18"/>
          <w:szCs w:val="18"/>
        </w:rPr>
        <w:t>ZZPri</w:t>
      </w:r>
      <w:proofErr w:type="spellEnd"/>
      <w:r w:rsidRPr="00E55DFA">
        <w:rPr>
          <w:rFonts w:ascii="Arial" w:hAnsi="Arial" w:cs="Arial"/>
          <w:color w:val="000000"/>
          <w:sz w:val="18"/>
          <w:szCs w:val="18"/>
        </w:rPr>
        <w:t xml:space="preserve">)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Zavedamo se posledice, da je pogodba nična, če je sklenjena v nasprotju z določbami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274DDCA0" w14:textId="646B4010" w:rsidR="007B2D68" w:rsidRDefault="00D67B16" w:rsidP="00D67B16">
      <w:pPr>
        <w:spacing w:before="225" w:after="225" w:line="240" w:lineRule="auto"/>
        <w:jc w:val="both"/>
        <w:rPr>
          <w:rFonts w:ascii="Arial" w:hAnsi="Arial" w:cs="Arial"/>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C530FE">
        <w:rPr>
          <w:rFonts w:ascii="Arial" w:hAnsi="Arial" w:cs="Arial"/>
          <w:b/>
          <w:color w:val="000000"/>
          <w:sz w:val="18"/>
          <w:szCs w:val="18"/>
        </w:rPr>
        <w:t>»Poškodovana gozdna cesta</w:t>
      </w:r>
      <w:r w:rsidR="001963C7" w:rsidRPr="001963C7">
        <w:rPr>
          <w:rFonts w:ascii="Arial" w:hAnsi="Arial" w:cs="Arial"/>
          <w:b/>
          <w:bCs/>
          <w:sz w:val="18"/>
          <w:szCs w:val="18"/>
        </w:rPr>
        <w:t xml:space="preserve"> </w:t>
      </w:r>
      <w:r w:rsidR="001963C7" w:rsidRPr="001963C7">
        <w:rPr>
          <w:rFonts w:ascii="Arial" w:hAnsi="Arial" w:cs="Arial"/>
          <w:b/>
          <w:bCs/>
          <w:sz w:val="18"/>
          <w:szCs w:val="18"/>
        </w:rPr>
        <w:t xml:space="preserve">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C530FE">
        <w:rPr>
          <w:rFonts w:ascii="Arial" w:hAnsi="Arial" w:cs="Arial"/>
          <w:b/>
          <w:color w:val="000000"/>
          <w:sz w:val="18"/>
          <w:szCs w:val="18"/>
        </w:rPr>
        <w:t>«.</w:t>
      </w:r>
    </w:p>
    <w:p w14:paraId="70E72F52" w14:textId="7115A6A3"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393C0433"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višini </w:t>
      </w:r>
      <w:r w:rsidR="00770BEE" w:rsidRPr="00770BEE">
        <w:rPr>
          <w:rFonts w:ascii="Arial" w:hAnsi="Arial" w:cs="Arial"/>
          <w:b/>
          <w:bCs/>
          <w:color w:val="000000"/>
          <w:sz w:val="18"/>
          <w:szCs w:val="18"/>
        </w:rPr>
        <w:t>1</w:t>
      </w:r>
      <w:r w:rsidR="001963C7">
        <w:rPr>
          <w:rFonts w:ascii="Arial" w:hAnsi="Arial" w:cs="Arial"/>
          <w:b/>
          <w:bCs/>
          <w:color w:val="000000"/>
          <w:sz w:val="18"/>
          <w:szCs w:val="18"/>
        </w:rPr>
        <w:t>0</w:t>
      </w:r>
      <w:r w:rsidR="00770BEE" w:rsidRPr="00770BEE">
        <w:rPr>
          <w:rFonts w:ascii="Arial" w:hAnsi="Arial" w:cs="Arial"/>
          <w:b/>
          <w:bCs/>
          <w:color w:val="000000"/>
          <w:sz w:val="18"/>
          <w:szCs w:val="18"/>
        </w:rPr>
        <w:t>.</w:t>
      </w:r>
      <w:r w:rsidR="001963C7">
        <w:rPr>
          <w:rFonts w:ascii="Arial" w:hAnsi="Arial" w:cs="Arial"/>
          <w:b/>
          <w:bCs/>
          <w:color w:val="000000"/>
          <w:sz w:val="18"/>
          <w:szCs w:val="18"/>
        </w:rPr>
        <w:t>000</w:t>
      </w:r>
      <w:r w:rsidR="00770BEE" w:rsidRPr="00770BEE">
        <w:rPr>
          <w:rFonts w:ascii="Arial" w:hAnsi="Arial" w:cs="Arial"/>
          <w:b/>
          <w:bCs/>
          <w:color w:val="000000"/>
          <w:sz w:val="18"/>
          <w:szCs w:val="18"/>
        </w:rPr>
        <w:t>,0</w:t>
      </w:r>
      <w:r w:rsidR="001963C7">
        <w:rPr>
          <w:rFonts w:ascii="Arial" w:hAnsi="Arial" w:cs="Arial"/>
          <w:b/>
          <w:bCs/>
          <w:color w:val="000000"/>
          <w:sz w:val="18"/>
          <w:szCs w:val="18"/>
        </w:rPr>
        <w:t>0</w:t>
      </w:r>
      <w:r w:rsidR="003F55A7" w:rsidRPr="003F55A7">
        <w:rPr>
          <w:rFonts w:ascii="Arial" w:hAnsi="Arial" w:cs="Arial"/>
          <w:b/>
          <w:bCs/>
          <w:color w:val="000000"/>
          <w:sz w:val="18"/>
          <w:szCs w:val="18"/>
        </w:rPr>
        <w:t xml:space="preserve"> </w:t>
      </w:r>
      <w:r w:rsidR="00D73F8A" w:rsidRPr="004D2147">
        <w:rPr>
          <w:rFonts w:ascii="Arial" w:hAnsi="Arial" w:cs="Arial"/>
          <w:b/>
          <w:bCs/>
          <w:color w:val="000000"/>
          <w:sz w:val="18"/>
          <w:szCs w:val="18"/>
        </w:rPr>
        <w:t>EUR</w:t>
      </w:r>
      <w:r w:rsidR="009B176B">
        <w:rPr>
          <w:rFonts w:ascii="Arial" w:hAnsi="Arial" w:cs="Arial"/>
          <w:b/>
          <w:color w:val="000000"/>
          <w:sz w:val="18"/>
          <w:szCs w:val="18"/>
        </w:rPr>
        <w:t xml:space="preserve"> </w:t>
      </w:r>
      <w:r w:rsidRPr="007E391B">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6AE28D53"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w:t>
      </w:r>
      <w:proofErr w:type="spellStart"/>
      <w:r w:rsidRPr="00CE087C">
        <w:rPr>
          <w:rFonts w:ascii="Arial" w:hAnsi="Arial" w:cs="Arial"/>
          <w:color w:val="000000"/>
          <w:sz w:val="18"/>
          <w:szCs w:val="18"/>
        </w:rPr>
        <w:t>t.j</w:t>
      </w:r>
      <w:proofErr w:type="spellEnd"/>
      <w:r w:rsidRPr="00CE087C">
        <w:rPr>
          <w:rFonts w:ascii="Arial" w:hAnsi="Arial" w:cs="Arial"/>
          <w:color w:val="000000"/>
          <w:sz w:val="18"/>
          <w:szCs w:val="18"/>
        </w:rPr>
        <w:t xml:space="preserve">. najkasneje do </w:t>
      </w:r>
      <w:r w:rsidR="00FE6FB8" w:rsidRPr="00CE087C">
        <w:rPr>
          <w:rFonts w:ascii="Arial" w:hAnsi="Arial" w:cs="Arial"/>
          <w:color w:val="000000"/>
          <w:sz w:val="18"/>
          <w:szCs w:val="18"/>
        </w:rPr>
        <w:t>31.</w:t>
      </w:r>
      <w:r w:rsidR="00CE087C" w:rsidRPr="00CE087C">
        <w:rPr>
          <w:rFonts w:ascii="Arial" w:hAnsi="Arial" w:cs="Arial"/>
          <w:color w:val="000000"/>
          <w:sz w:val="18"/>
          <w:szCs w:val="18"/>
        </w:rPr>
        <w:t>12</w:t>
      </w:r>
      <w:r w:rsidR="00FE6FB8" w:rsidRPr="00CE087C">
        <w:rPr>
          <w:rFonts w:ascii="Arial" w:hAnsi="Arial" w:cs="Arial"/>
          <w:color w:val="000000"/>
          <w:sz w:val="18"/>
          <w:szCs w:val="18"/>
        </w:rPr>
        <w:t>.202</w:t>
      </w:r>
      <w:r w:rsidR="00770BEE">
        <w:rPr>
          <w:rFonts w:ascii="Arial" w:hAnsi="Arial" w:cs="Arial"/>
          <w:color w:val="000000"/>
          <w:sz w:val="18"/>
          <w:szCs w:val="18"/>
        </w:rPr>
        <w:t>6</w:t>
      </w:r>
      <w:r w:rsidR="00541212" w:rsidRPr="00CE087C">
        <w:rPr>
          <w:rFonts w:ascii="Arial" w:hAnsi="Arial" w:cs="Arial"/>
          <w:color w:val="000000"/>
          <w:sz w:val="18"/>
          <w:szCs w:val="18"/>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34AD7058" w14:textId="7CBBA07B" w:rsidR="001963C7" w:rsidRPr="001963C7" w:rsidRDefault="00D67B16" w:rsidP="00D67B16">
      <w:pPr>
        <w:spacing w:before="225" w:after="225" w:line="240" w:lineRule="auto"/>
        <w:jc w:val="both"/>
        <w:rPr>
          <w:rFonts w:ascii="Arial" w:hAnsi="Arial" w:cs="Arial"/>
          <w:color w:val="000000"/>
          <w:sz w:val="18"/>
          <w:szCs w:val="18"/>
        </w:rPr>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654A23" w14:textId="3BAE8EC9" w:rsidR="007B2D68" w:rsidRDefault="007B2D68">
      <w:pPr>
        <w:spacing w:before="225" w:after="225" w:line="240" w:lineRule="auto"/>
        <w:jc w:val="both"/>
        <w:rPr>
          <w:rFonts w:ascii="Arial" w:hAnsi="Arial" w:cs="Arial"/>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C530FE">
        <w:rPr>
          <w:rFonts w:ascii="Arial" w:hAnsi="Arial" w:cs="Arial"/>
          <w:b/>
          <w:color w:val="000000"/>
          <w:sz w:val="18"/>
          <w:szCs w:val="18"/>
        </w:rPr>
        <w:t>»Poškodovana gozdna cesta</w:t>
      </w:r>
      <w:r w:rsidR="00544D61" w:rsidRPr="00544D61">
        <w:rPr>
          <w:rFonts w:ascii="Arial" w:hAnsi="Arial" w:cs="Arial"/>
          <w:sz w:val="18"/>
          <w:szCs w:val="18"/>
        </w:rPr>
        <w:t xml:space="preserve"> </w:t>
      </w:r>
      <w:r w:rsidR="001963C7" w:rsidRPr="001963C7">
        <w:rPr>
          <w:rFonts w:ascii="Arial" w:hAnsi="Arial" w:cs="Arial"/>
          <w:b/>
          <w:bCs/>
          <w:sz w:val="18"/>
          <w:szCs w:val="18"/>
        </w:rPr>
        <w:t xml:space="preserve">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1963C7" w:rsidRPr="001963C7">
        <w:rPr>
          <w:rFonts w:ascii="Arial" w:hAnsi="Arial" w:cs="Arial"/>
          <w:b/>
          <w:color w:val="000000"/>
          <w:sz w:val="18"/>
          <w:szCs w:val="18"/>
        </w:rPr>
        <w:t>«</w:t>
      </w:r>
    </w:p>
    <w:p w14:paraId="70D764DE" w14:textId="39D9EB32"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58DEB36F"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C530FE">
        <w:rPr>
          <w:rFonts w:ascii="Arial" w:hAnsi="Arial" w:cs="Arial"/>
          <w:b/>
          <w:color w:val="000000"/>
          <w:sz w:val="16"/>
          <w:szCs w:val="16"/>
        </w:rPr>
        <w:t>»Poškodovana gozdna cesta</w:t>
      </w:r>
      <w:r w:rsidR="00544D61" w:rsidRPr="00544D61">
        <w:rPr>
          <w:rFonts w:ascii="Arial" w:hAnsi="Arial" w:cs="Arial"/>
          <w:sz w:val="18"/>
          <w:szCs w:val="18"/>
        </w:rPr>
        <w:t xml:space="preserve"> </w:t>
      </w:r>
      <w:r w:rsidR="001963C7" w:rsidRPr="001963C7">
        <w:rPr>
          <w:rFonts w:ascii="Arial" w:hAnsi="Arial" w:cs="Arial"/>
          <w:b/>
          <w:bCs/>
          <w:color w:val="000000"/>
          <w:sz w:val="16"/>
          <w:szCs w:val="16"/>
        </w:rPr>
        <w:t xml:space="preserve">EGC 115 101, Zvonik- </w:t>
      </w:r>
      <w:proofErr w:type="spellStart"/>
      <w:r w:rsidR="001963C7" w:rsidRPr="001963C7">
        <w:rPr>
          <w:rFonts w:ascii="Arial" w:hAnsi="Arial" w:cs="Arial"/>
          <w:b/>
          <w:bCs/>
          <w:color w:val="000000"/>
          <w:sz w:val="16"/>
          <w:szCs w:val="16"/>
        </w:rPr>
        <w:t>Korošev</w:t>
      </w:r>
      <w:proofErr w:type="spellEnd"/>
      <w:r w:rsidR="001963C7" w:rsidRPr="001963C7">
        <w:rPr>
          <w:rFonts w:ascii="Arial" w:hAnsi="Arial" w:cs="Arial"/>
          <w:b/>
          <w:bCs/>
          <w:color w:val="000000"/>
          <w:sz w:val="16"/>
          <w:szCs w:val="16"/>
        </w:rPr>
        <w:t xml:space="preserve"> mlin, ID iz AJDE: 1243288</w:t>
      </w:r>
      <w:r w:rsidR="001963C7" w:rsidRPr="001963C7">
        <w:rPr>
          <w:rFonts w:ascii="Arial" w:hAnsi="Arial" w:cs="Arial"/>
          <w:b/>
          <w:color w:val="000000"/>
          <w:sz w:val="16"/>
          <w:szCs w:val="16"/>
        </w:rPr>
        <w:t>«</w:t>
      </w:r>
      <w:r w:rsidR="001963C7">
        <w:rPr>
          <w:rFonts w:ascii="Arial" w:hAnsi="Arial" w:cs="Arial"/>
          <w:b/>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2690959" w14:textId="77777777" w:rsidR="00F7225B" w:rsidRDefault="008A64CA" w:rsidP="00472689">
      <w:pPr>
        <w:spacing w:before="225" w:after="225" w:line="240" w:lineRule="auto"/>
        <w:jc w:val="right"/>
        <w:rPr>
          <w:rFonts w:ascii="Arial" w:hAnsi="Arial" w:cs="Arial"/>
          <w:color w:val="000000"/>
          <w:sz w:val="16"/>
          <w:szCs w:val="16"/>
        </w:rPr>
      </w:pPr>
      <w:r w:rsidRPr="00472689">
        <w:rPr>
          <w:rFonts w:ascii="Arial" w:hAnsi="Arial" w:cs="Arial"/>
          <w:color w:val="000000"/>
          <w:sz w:val="16"/>
          <w:szCs w:val="16"/>
        </w:rPr>
        <w:t> </w:t>
      </w:r>
    </w:p>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296B3102"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770BEE" w:rsidRPr="00770BEE">
        <w:rPr>
          <w:rFonts w:ascii="Arial" w:hAnsi="Arial" w:cs="Arial"/>
          <w:b/>
          <w:sz w:val="18"/>
          <w:szCs w:val="18"/>
        </w:rPr>
        <w:t xml:space="preserve">Uradni list RS, št. 50/12 – uradno prečiščeno besedilo, 54/15, 6/16 – </w:t>
      </w:r>
      <w:proofErr w:type="spellStart"/>
      <w:r w:rsidR="00770BEE" w:rsidRPr="00770BEE">
        <w:rPr>
          <w:rFonts w:ascii="Arial" w:hAnsi="Arial" w:cs="Arial"/>
          <w:b/>
          <w:sz w:val="18"/>
          <w:szCs w:val="18"/>
        </w:rPr>
        <w:t>popr</w:t>
      </w:r>
      <w:proofErr w:type="spellEnd"/>
      <w:r w:rsidR="00770BEE" w:rsidRPr="00770BEE">
        <w:rPr>
          <w:rFonts w:ascii="Arial" w:hAnsi="Arial" w:cs="Arial"/>
          <w:b/>
          <w:sz w:val="18"/>
          <w:szCs w:val="18"/>
        </w:rPr>
        <w:t xml:space="preserve">., 38/16, 27/17, 23/20, 91/20, 95/21, 186/21, 105/22 – ZZNŠPP, 16/23 in 107/24 – </w:t>
      </w:r>
      <w:proofErr w:type="spellStart"/>
      <w:r w:rsidR="00770BEE" w:rsidRPr="00770BEE">
        <w:rPr>
          <w:rFonts w:ascii="Arial" w:hAnsi="Arial" w:cs="Arial"/>
          <w:b/>
          <w:sz w:val="18"/>
          <w:szCs w:val="18"/>
        </w:rPr>
        <w:t>odl</w:t>
      </w:r>
      <w:proofErr w:type="spellEnd"/>
      <w:r w:rsidR="00770BEE" w:rsidRPr="00770BEE">
        <w:rPr>
          <w:rFonts w:ascii="Arial" w:hAnsi="Arial" w:cs="Arial"/>
          <w:b/>
          <w:sz w:val="18"/>
          <w:szCs w:val="18"/>
        </w:rPr>
        <w:t>. US</w:t>
      </w:r>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4A2F6000"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BC3FAC" w:rsidRPr="00BC3FAC">
        <w:rPr>
          <w:rFonts w:ascii="Arial" w:hAnsi="Arial" w:cs="Arial"/>
          <w:b/>
          <w:sz w:val="18"/>
          <w:szCs w:val="18"/>
        </w:rPr>
        <w:t xml:space="preserve">Uradni list RS, št. 50/12 – uradno prečiščeno besedilo, 54/15, 6/16 – </w:t>
      </w:r>
      <w:proofErr w:type="spellStart"/>
      <w:r w:rsidR="00BC3FAC" w:rsidRPr="00BC3FAC">
        <w:rPr>
          <w:rFonts w:ascii="Arial" w:hAnsi="Arial" w:cs="Arial"/>
          <w:b/>
          <w:sz w:val="18"/>
          <w:szCs w:val="18"/>
        </w:rPr>
        <w:t>popr</w:t>
      </w:r>
      <w:proofErr w:type="spellEnd"/>
      <w:r w:rsidR="00BC3FAC" w:rsidRPr="00BC3FAC">
        <w:rPr>
          <w:rFonts w:ascii="Arial" w:hAnsi="Arial" w:cs="Arial"/>
          <w:b/>
          <w:sz w:val="18"/>
          <w:szCs w:val="18"/>
        </w:rPr>
        <w:t xml:space="preserve">., 38/16, 27/17, 23/20, 91/20, 95/21, 186/21, 105/22 – ZZNŠPP, 16/23 in 107/24 – </w:t>
      </w:r>
      <w:proofErr w:type="spellStart"/>
      <w:r w:rsidR="00BC3FAC" w:rsidRPr="00BC3FAC">
        <w:rPr>
          <w:rFonts w:ascii="Arial" w:hAnsi="Arial" w:cs="Arial"/>
          <w:b/>
          <w:sz w:val="18"/>
          <w:szCs w:val="18"/>
        </w:rPr>
        <w:t>odl</w:t>
      </w:r>
      <w:proofErr w:type="spellEnd"/>
      <w:r w:rsidR="00BC3FAC" w:rsidRPr="00BC3FAC">
        <w:rPr>
          <w:rFonts w:ascii="Arial" w:hAnsi="Arial" w:cs="Arial"/>
          <w:b/>
          <w:sz w:val="18"/>
          <w:szCs w:val="18"/>
        </w:rPr>
        <w:t>. US</w:t>
      </w:r>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w:t>
      </w:r>
      <w:proofErr w:type="spellStart"/>
      <w:r w:rsidR="006D2F41" w:rsidRPr="003325C9">
        <w:rPr>
          <w:rFonts w:ascii="Arial" w:hAnsi="Arial" w:cs="Arial"/>
          <w:color w:val="000000"/>
          <w:sz w:val="18"/>
          <w:szCs w:val="18"/>
        </w:rPr>
        <w:t>eDosje</w:t>
      </w:r>
      <w:proofErr w:type="spellEnd"/>
      <w:r w:rsidR="006D2F41" w:rsidRPr="003325C9">
        <w:rPr>
          <w:rFonts w:ascii="Arial" w:hAnsi="Arial" w:cs="Arial"/>
          <w:color w:val="000000"/>
          <w:sz w:val="18"/>
          <w:szCs w:val="18"/>
        </w:rPr>
        <w:t xml:space="preserv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3741AA1A" w14:textId="48B36F9F" w:rsidR="00487578" w:rsidRPr="00487578" w:rsidRDefault="00487578" w:rsidP="00487578">
      <w:pPr>
        <w:sectPr w:rsidR="00487578" w:rsidRPr="00487578" w:rsidSect="008A64CA">
          <w:footerReference w:type="default" r:id="rId16"/>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0683232E" w14:textId="12527E05" w:rsidR="007B2D68"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C530FE">
        <w:rPr>
          <w:rFonts w:ascii="Arial" w:hAnsi="Arial" w:cs="Arial"/>
          <w:b/>
          <w:color w:val="000000"/>
          <w:sz w:val="18"/>
          <w:szCs w:val="18"/>
        </w:rPr>
        <w:t>»Poškodovana gozdna cesta</w:t>
      </w:r>
      <w:r w:rsidR="00544D61" w:rsidRPr="00544D61">
        <w:rPr>
          <w:rFonts w:ascii="Arial" w:hAnsi="Arial" w:cs="Arial"/>
          <w:sz w:val="18"/>
          <w:szCs w:val="18"/>
        </w:rPr>
        <w:t xml:space="preserve"> </w:t>
      </w:r>
      <w:r w:rsidR="001963C7" w:rsidRPr="001963C7">
        <w:rPr>
          <w:rFonts w:ascii="Arial" w:hAnsi="Arial" w:cs="Arial"/>
          <w:b/>
          <w:bCs/>
          <w:sz w:val="18"/>
          <w:szCs w:val="18"/>
        </w:rPr>
        <w:t xml:space="preserve">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1963C7" w:rsidRPr="001963C7">
        <w:rPr>
          <w:rFonts w:ascii="Arial" w:hAnsi="Arial" w:cs="Arial"/>
          <w:b/>
          <w:color w:val="000000"/>
          <w:sz w:val="18"/>
          <w:szCs w:val="18"/>
        </w:rPr>
        <w:t>«</w:t>
      </w:r>
    </w:p>
    <w:p w14:paraId="73CF8310" w14:textId="6FE93E8D"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3EA71E81" w14:textId="77777777" w:rsidR="00544D61" w:rsidRDefault="00544D61">
      <w:pPr>
        <w:spacing w:before="225" w:after="225" w:line="240" w:lineRule="auto"/>
        <w:jc w:val="both"/>
        <w:rPr>
          <w:rFonts w:ascii="Arial" w:hAnsi="Arial" w:cs="Arial"/>
          <w:b/>
          <w:bCs/>
          <w:i/>
          <w:iCs/>
          <w:color w:val="000000"/>
          <w:sz w:val="18"/>
          <w:szCs w:val="18"/>
          <w:u w:val="single"/>
        </w:rPr>
      </w:pPr>
    </w:p>
    <w:p w14:paraId="2F8DA023" w14:textId="77777777" w:rsidR="00544D61" w:rsidRDefault="00544D61">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01BDFFBA" w14:textId="674518A2" w:rsidR="000E7B76" w:rsidRPr="00544D61" w:rsidRDefault="00D357C9">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2E28A429" w14:textId="71083CC9" w:rsidR="008A64CA" w:rsidRPr="000E7B76" w:rsidRDefault="009F1B0D" w:rsidP="000E7B7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2139AB36"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C530FE">
        <w:rPr>
          <w:rFonts w:ascii="Arial" w:hAnsi="Arial" w:cs="Arial"/>
          <w:b/>
          <w:color w:val="000000"/>
          <w:sz w:val="18"/>
          <w:szCs w:val="18"/>
        </w:rPr>
        <w:t>»Poškodovana gozdna cesta</w:t>
      </w:r>
      <w:r w:rsidR="001963C7" w:rsidRPr="001963C7">
        <w:rPr>
          <w:rFonts w:ascii="Arial" w:hAnsi="Arial" w:cs="Arial"/>
          <w:b/>
          <w:bCs/>
          <w:sz w:val="18"/>
          <w:szCs w:val="18"/>
        </w:rPr>
        <w:t xml:space="preserve"> </w:t>
      </w:r>
      <w:r w:rsidR="001963C7" w:rsidRPr="001963C7">
        <w:rPr>
          <w:rFonts w:ascii="Arial" w:hAnsi="Arial" w:cs="Arial"/>
          <w:b/>
          <w:bCs/>
          <w:sz w:val="18"/>
          <w:szCs w:val="18"/>
        </w:rPr>
        <w:t xml:space="preserve">EGC 115 101, Zvonik- </w:t>
      </w:r>
      <w:proofErr w:type="spellStart"/>
      <w:r w:rsidR="001963C7" w:rsidRPr="001963C7">
        <w:rPr>
          <w:rFonts w:ascii="Arial" w:hAnsi="Arial" w:cs="Arial"/>
          <w:b/>
          <w:bCs/>
          <w:sz w:val="18"/>
          <w:szCs w:val="18"/>
        </w:rPr>
        <w:t>Korošev</w:t>
      </w:r>
      <w:proofErr w:type="spellEnd"/>
      <w:r w:rsidR="001963C7" w:rsidRPr="001963C7">
        <w:rPr>
          <w:rFonts w:ascii="Arial" w:hAnsi="Arial" w:cs="Arial"/>
          <w:b/>
          <w:bCs/>
          <w:sz w:val="18"/>
          <w:szCs w:val="18"/>
        </w:rPr>
        <w:t xml:space="preserve"> mlin, ID iz AJDE: 1243288</w:t>
      </w:r>
      <w:r w:rsidR="001963C7" w:rsidRPr="001963C7">
        <w:rPr>
          <w:rFonts w:ascii="Arial" w:hAnsi="Arial" w:cs="Arial"/>
          <w:b/>
          <w:color w:val="000000"/>
          <w:sz w:val="18"/>
          <w:szCs w:val="18"/>
        </w:rPr>
        <w:t>«</w:t>
      </w:r>
      <w:r w:rsidR="00C530FE">
        <w:rPr>
          <w:rFonts w:ascii="Arial" w:hAnsi="Arial" w:cs="Arial"/>
          <w:b/>
          <w:color w:val="000000"/>
          <w:sz w:val="18"/>
          <w:szCs w:val="18"/>
        </w:rPr>
        <w:t>«</w:t>
      </w:r>
      <w:r>
        <w:rPr>
          <w:rFonts w:ascii="Arial" w:hAnsi="Arial" w:cs="Arial"/>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17"/>
          <w:pgSz w:w="11906" w:h="16838"/>
          <w:pgMar w:top="1418" w:right="1418" w:bottom="1418" w:left="1276" w:header="567" w:footer="680" w:gutter="0"/>
          <w:cols w:space="708"/>
          <w:docGrid w:linePitch="360"/>
        </w:sectPr>
      </w:pPr>
    </w:p>
    <w:p w14:paraId="139BBD13" w14:textId="2D59043F"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8706C6">
        <w:rPr>
          <w:rFonts w:ascii="Arial" w:hAnsi="Arial" w:cs="Arial"/>
          <w:color w:val="FFFFFF" w:themeColor="background1"/>
        </w:rPr>
        <w:t>1</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61B54962"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C530FE">
              <w:rPr>
                <w:rFonts w:ascii="Arial" w:hAnsi="Arial" w:cs="Arial"/>
                <w:lang w:eastAsia="sl-SI" w:bidi="sl-SI"/>
              </w:rPr>
              <w:t xml:space="preserve">»Poškodovana gozdna </w:t>
            </w:r>
            <w:r w:rsidR="00C530FE" w:rsidRPr="001963C7">
              <w:rPr>
                <w:rFonts w:ascii="Arial" w:hAnsi="Arial" w:cs="Arial"/>
                <w:lang w:eastAsia="sl-SI" w:bidi="sl-SI"/>
              </w:rPr>
              <w:t>cesta</w:t>
            </w:r>
            <w:r w:rsidR="001963C7" w:rsidRPr="001963C7">
              <w:rPr>
                <w:rFonts w:ascii="Arial" w:hAnsi="Arial" w:cs="Arial"/>
                <w:sz w:val="18"/>
                <w:szCs w:val="18"/>
              </w:rPr>
              <w:t xml:space="preserve"> </w:t>
            </w:r>
            <w:r w:rsidR="001963C7" w:rsidRPr="001963C7">
              <w:rPr>
                <w:rFonts w:ascii="Arial" w:hAnsi="Arial" w:cs="Arial"/>
                <w:lang w:eastAsia="sl-SI" w:bidi="sl-SI"/>
              </w:rPr>
              <w:t xml:space="preserve">EGC 115 101, Zvonik- </w:t>
            </w:r>
            <w:proofErr w:type="spellStart"/>
            <w:r w:rsidR="001963C7" w:rsidRPr="001963C7">
              <w:rPr>
                <w:rFonts w:ascii="Arial" w:hAnsi="Arial" w:cs="Arial"/>
                <w:lang w:eastAsia="sl-SI" w:bidi="sl-SI"/>
              </w:rPr>
              <w:t>Korošev</w:t>
            </w:r>
            <w:proofErr w:type="spellEnd"/>
            <w:r w:rsidR="001963C7" w:rsidRPr="001963C7">
              <w:rPr>
                <w:rFonts w:ascii="Arial" w:hAnsi="Arial" w:cs="Arial"/>
                <w:lang w:eastAsia="sl-SI" w:bidi="sl-SI"/>
              </w:rPr>
              <w:t xml:space="preserve"> mlin, ID iz AJDE: 1243288</w:t>
            </w:r>
            <w:r w:rsidR="00C530FE" w:rsidRPr="001963C7">
              <w:rPr>
                <w:rFonts w:ascii="Arial" w:hAnsi="Arial" w:cs="Arial"/>
                <w:lang w:eastAsia="sl-SI" w:bidi="sl-SI"/>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7B9DB787" w:rsidR="00884244" w:rsidRPr="00D32CFA" w:rsidRDefault="0038452E" w:rsidP="00806707">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št.: 430-00</w:t>
            </w:r>
            <w:r w:rsidR="001963C7">
              <w:rPr>
                <w:rFonts w:ascii="Arial" w:eastAsia="Times New Roman" w:hAnsi="Arial" w:cs="Arial"/>
                <w:color w:val="000000"/>
                <w:lang w:eastAsia="sl-SI"/>
              </w:rPr>
              <w:t>22</w:t>
            </w:r>
            <w:r w:rsidR="00301D60">
              <w:rPr>
                <w:rFonts w:ascii="Arial" w:eastAsia="Times New Roman" w:hAnsi="Arial" w:cs="Arial"/>
                <w:color w:val="000000"/>
                <w:lang w:eastAsia="sl-SI"/>
              </w:rPr>
              <w:t>/202</w:t>
            </w:r>
            <w:r w:rsidR="001963C7">
              <w:rPr>
                <w:rFonts w:ascii="Arial" w:eastAsia="Times New Roman" w:hAnsi="Arial" w:cs="Arial"/>
                <w:color w:val="000000"/>
                <w:lang w:eastAsia="sl-SI"/>
              </w:rPr>
              <w:t>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16026C13" w:rsidR="00CC5577" w:rsidRPr="001963C7" w:rsidRDefault="00C530FE" w:rsidP="00F07C96">
      <w:pPr>
        <w:pStyle w:val="Paragraf"/>
        <w:spacing w:before="0" w:after="0" w:line="240" w:lineRule="auto"/>
        <w:rPr>
          <w:sz w:val="22"/>
          <w:szCs w:val="22"/>
        </w:rPr>
      </w:pPr>
      <w:r>
        <w:rPr>
          <w:rFonts w:ascii="Arial" w:hAnsi="Arial" w:cs="Arial"/>
          <w:sz w:val="22"/>
          <w:szCs w:val="22"/>
          <w:lang w:eastAsia="sl-SI" w:bidi="sl-SI"/>
        </w:rPr>
        <w:t xml:space="preserve">»Poškodovana </w:t>
      </w:r>
      <w:r w:rsidRPr="001963C7">
        <w:rPr>
          <w:rFonts w:ascii="Arial" w:hAnsi="Arial" w:cs="Arial"/>
          <w:sz w:val="22"/>
          <w:szCs w:val="22"/>
          <w:lang w:eastAsia="sl-SI" w:bidi="sl-SI"/>
        </w:rPr>
        <w:t>gozdna cesta</w:t>
      </w:r>
      <w:r w:rsidR="001963C7" w:rsidRPr="001963C7">
        <w:rPr>
          <w:rFonts w:ascii="Arial" w:hAnsi="Arial" w:cs="Arial"/>
          <w:sz w:val="22"/>
          <w:szCs w:val="22"/>
        </w:rPr>
        <w:t xml:space="preserve"> </w:t>
      </w:r>
      <w:r w:rsidR="001963C7" w:rsidRPr="001963C7">
        <w:rPr>
          <w:rFonts w:ascii="Arial" w:hAnsi="Arial" w:cs="Arial"/>
          <w:sz w:val="22"/>
          <w:szCs w:val="22"/>
        </w:rPr>
        <w:t xml:space="preserve">EGC 115 101, Zvonik- </w:t>
      </w:r>
      <w:proofErr w:type="spellStart"/>
      <w:r w:rsidR="001963C7" w:rsidRPr="001963C7">
        <w:rPr>
          <w:rFonts w:ascii="Arial" w:hAnsi="Arial" w:cs="Arial"/>
          <w:sz w:val="22"/>
          <w:szCs w:val="22"/>
        </w:rPr>
        <w:t>Korošev</w:t>
      </w:r>
      <w:proofErr w:type="spellEnd"/>
      <w:r w:rsidR="001963C7" w:rsidRPr="001963C7">
        <w:rPr>
          <w:rFonts w:ascii="Arial" w:hAnsi="Arial" w:cs="Arial"/>
          <w:sz w:val="22"/>
          <w:szCs w:val="22"/>
        </w:rPr>
        <w:t xml:space="preserve"> mlin, ID iz AJDE: 1243288</w:t>
      </w:r>
      <w:r w:rsidR="001963C7" w:rsidRPr="001963C7">
        <w:rPr>
          <w:rFonts w:ascii="Arial" w:hAnsi="Arial" w:cs="Arial"/>
          <w:color w:val="000000"/>
          <w:sz w:val="22"/>
          <w:szCs w:val="22"/>
        </w:rPr>
        <w:t>«</w:t>
      </w:r>
    </w:p>
    <w:sectPr w:rsidR="00CC5577" w:rsidRPr="001963C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C990" w14:textId="77777777" w:rsidR="004639D3" w:rsidRDefault="004639D3" w:rsidP="006975C6">
      <w:pPr>
        <w:spacing w:after="0" w:line="240" w:lineRule="auto"/>
      </w:pPr>
      <w:r>
        <w:separator/>
      </w:r>
    </w:p>
  </w:endnote>
  <w:endnote w:type="continuationSeparator" w:id="0">
    <w:p w14:paraId="6F474122" w14:textId="77777777" w:rsidR="004639D3" w:rsidRDefault="004639D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03B2" w14:textId="77777777" w:rsidR="00083DA6" w:rsidRDefault="00083DA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D180" w14:textId="77777777" w:rsidR="004639D3" w:rsidRDefault="004639D3" w:rsidP="006975C6">
      <w:pPr>
        <w:spacing w:after="0" w:line="240" w:lineRule="auto"/>
      </w:pPr>
      <w:r>
        <w:separator/>
      </w:r>
    </w:p>
  </w:footnote>
  <w:footnote w:type="continuationSeparator" w:id="0">
    <w:p w14:paraId="2884681F" w14:textId="77777777" w:rsidR="004639D3" w:rsidRDefault="004639D3"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0E7B76">
        <w:rPr>
          <w:rStyle w:val="Sprotnaopomba-sklic"/>
          <w:sz w:val="18"/>
          <w:szCs w:val="18"/>
          <w:lang w:val="pt-BR"/>
        </w:rPr>
        <w:t>[1]</w:t>
      </w:r>
      <w:r w:rsidRPr="000E7B76">
        <w:rPr>
          <w:rFonts w:ascii="Calibri" w:hAnsi="Calibri"/>
          <w:sz w:val="18"/>
          <w:szCs w:val="18"/>
          <w:lang w:val="pt-BR"/>
        </w:rPr>
        <w:t xml:space="preserve"> </w:t>
      </w:r>
      <w:r w:rsidRPr="000E7B76">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w:t>
      </w:r>
      <w:r w:rsidRPr="00AC5D3D">
        <w:rPr>
          <w:rFonts w:ascii="Calibri" w:hAnsi="Calibri"/>
          <w:sz w:val="18"/>
          <w:szCs w:val="18"/>
        </w:rPr>
        <w:t xml:space="preserve">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776F5"/>
    <w:rsid w:val="00081F53"/>
    <w:rsid w:val="00083DA6"/>
    <w:rsid w:val="000844D0"/>
    <w:rsid w:val="00084775"/>
    <w:rsid w:val="00085CC8"/>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E7B7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44306"/>
    <w:rsid w:val="00144555"/>
    <w:rsid w:val="00146C0D"/>
    <w:rsid w:val="0015231C"/>
    <w:rsid w:val="001553BF"/>
    <w:rsid w:val="00155523"/>
    <w:rsid w:val="00171181"/>
    <w:rsid w:val="00171580"/>
    <w:rsid w:val="0017194D"/>
    <w:rsid w:val="00172B67"/>
    <w:rsid w:val="00175576"/>
    <w:rsid w:val="0019046E"/>
    <w:rsid w:val="00191C85"/>
    <w:rsid w:val="001963C7"/>
    <w:rsid w:val="00197FB3"/>
    <w:rsid w:val="001A0C62"/>
    <w:rsid w:val="001A32BB"/>
    <w:rsid w:val="001B12E0"/>
    <w:rsid w:val="001B2EC8"/>
    <w:rsid w:val="001B4874"/>
    <w:rsid w:val="001B7601"/>
    <w:rsid w:val="001C38FC"/>
    <w:rsid w:val="001C58D5"/>
    <w:rsid w:val="001C70D3"/>
    <w:rsid w:val="001D0018"/>
    <w:rsid w:val="001E4EB2"/>
    <w:rsid w:val="001E6257"/>
    <w:rsid w:val="001E6910"/>
    <w:rsid w:val="001F0BB2"/>
    <w:rsid w:val="00204EDB"/>
    <w:rsid w:val="00206145"/>
    <w:rsid w:val="00220C6F"/>
    <w:rsid w:val="00221F38"/>
    <w:rsid w:val="0022335C"/>
    <w:rsid w:val="0022690B"/>
    <w:rsid w:val="00237F32"/>
    <w:rsid w:val="0024739D"/>
    <w:rsid w:val="00247D35"/>
    <w:rsid w:val="00250597"/>
    <w:rsid w:val="00256E1F"/>
    <w:rsid w:val="00261346"/>
    <w:rsid w:val="00261FD3"/>
    <w:rsid w:val="002634AA"/>
    <w:rsid w:val="00264F7B"/>
    <w:rsid w:val="00270680"/>
    <w:rsid w:val="00293863"/>
    <w:rsid w:val="002A0663"/>
    <w:rsid w:val="002B1F8A"/>
    <w:rsid w:val="002C31D1"/>
    <w:rsid w:val="002C343F"/>
    <w:rsid w:val="002C4C19"/>
    <w:rsid w:val="002C5803"/>
    <w:rsid w:val="002D0D92"/>
    <w:rsid w:val="002D32AD"/>
    <w:rsid w:val="002D58B5"/>
    <w:rsid w:val="002E243C"/>
    <w:rsid w:val="002E5A81"/>
    <w:rsid w:val="002E5DA5"/>
    <w:rsid w:val="002F18D7"/>
    <w:rsid w:val="002F2FDA"/>
    <w:rsid w:val="002F488E"/>
    <w:rsid w:val="002F6565"/>
    <w:rsid w:val="00301D60"/>
    <w:rsid w:val="003053B8"/>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112E"/>
    <w:rsid w:val="003B63F9"/>
    <w:rsid w:val="003C6384"/>
    <w:rsid w:val="003D1BE3"/>
    <w:rsid w:val="003D71A3"/>
    <w:rsid w:val="003F4561"/>
    <w:rsid w:val="003F55A7"/>
    <w:rsid w:val="003F55AB"/>
    <w:rsid w:val="00401564"/>
    <w:rsid w:val="00403166"/>
    <w:rsid w:val="00404942"/>
    <w:rsid w:val="0040611E"/>
    <w:rsid w:val="00422CCC"/>
    <w:rsid w:val="00426965"/>
    <w:rsid w:val="004441EC"/>
    <w:rsid w:val="0044713D"/>
    <w:rsid w:val="004479A7"/>
    <w:rsid w:val="004619A2"/>
    <w:rsid w:val="004639D3"/>
    <w:rsid w:val="00465D17"/>
    <w:rsid w:val="004702FB"/>
    <w:rsid w:val="00471503"/>
    <w:rsid w:val="00471FEC"/>
    <w:rsid w:val="00472689"/>
    <w:rsid w:val="00481288"/>
    <w:rsid w:val="004814FE"/>
    <w:rsid w:val="00484D7B"/>
    <w:rsid w:val="00486CA6"/>
    <w:rsid w:val="00487578"/>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42A"/>
    <w:rsid w:val="00526AD8"/>
    <w:rsid w:val="005335FD"/>
    <w:rsid w:val="00533853"/>
    <w:rsid w:val="0053510E"/>
    <w:rsid w:val="0053541B"/>
    <w:rsid w:val="00536232"/>
    <w:rsid w:val="00541212"/>
    <w:rsid w:val="005423BF"/>
    <w:rsid w:val="005428B4"/>
    <w:rsid w:val="00544D61"/>
    <w:rsid w:val="005455F9"/>
    <w:rsid w:val="00550148"/>
    <w:rsid w:val="00552A2B"/>
    <w:rsid w:val="005577BF"/>
    <w:rsid w:val="00561FD1"/>
    <w:rsid w:val="005713FF"/>
    <w:rsid w:val="005728B7"/>
    <w:rsid w:val="0057621A"/>
    <w:rsid w:val="00577038"/>
    <w:rsid w:val="00577378"/>
    <w:rsid w:val="00582008"/>
    <w:rsid w:val="005849A0"/>
    <w:rsid w:val="00595F85"/>
    <w:rsid w:val="005965DF"/>
    <w:rsid w:val="00597D46"/>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4D4B"/>
    <w:rsid w:val="005F7C97"/>
    <w:rsid w:val="00623330"/>
    <w:rsid w:val="00624232"/>
    <w:rsid w:val="006347C3"/>
    <w:rsid w:val="00641DF4"/>
    <w:rsid w:val="0065548D"/>
    <w:rsid w:val="00657B4F"/>
    <w:rsid w:val="00657B52"/>
    <w:rsid w:val="006649C6"/>
    <w:rsid w:val="00666445"/>
    <w:rsid w:val="0067370B"/>
    <w:rsid w:val="00680775"/>
    <w:rsid w:val="00692B1A"/>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648C7"/>
    <w:rsid w:val="007670BE"/>
    <w:rsid w:val="00767E06"/>
    <w:rsid w:val="00770BEE"/>
    <w:rsid w:val="00785F39"/>
    <w:rsid w:val="00792C16"/>
    <w:rsid w:val="00794D4C"/>
    <w:rsid w:val="00795FC1"/>
    <w:rsid w:val="007A1D00"/>
    <w:rsid w:val="007A5C53"/>
    <w:rsid w:val="007A682A"/>
    <w:rsid w:val="007A6AE3"/>
    <w:rsid w:val="007A716E"/>
    <w:rsid w:val="007B2D68"/>
    <w:rsid w:val="007B6E25"/>
    <w:rsid w:val="007B7883"/>
    <w:rsid w:val="007C3EA0"/>
    <w:rsid w:val="007C5145"/>
    <w:rsid w:val="007C5529"/>
    <w:rsid w:val="007D1DB5"/>
    <w:rsid w:val="007D2B08"/>
    <w:rsid w:val="007D3610"/>
    <w:rsid w:val="007D4139"/>
    <w:rsid w:val="007D4816"/>
    <w:rsid w:val="007D6FB3"/>
    <w:rsid w:val="007E0E83"/>
    <w:rsid w:val="007E294D"/>
    <w:rsid w:val="007E67E3"/>
    <w:rsid w:val="00806707"/>
    <w:rsid w:val="008109B6"/>
    <w:rsid w:val="00815EC3"/>
    <w:rsid w:val="00822BAC"/>
    <w:rsid w:val="00823033"/>
    <w:rsid w:val="008278F5"/>
    <w:rsid w:val="00830F69"/>
    <w:rsid w:val="0083151F"/>
    <w:rsid w:val="00840563"/>
    <w:rsid w:val="00841EB3"/>
    <w:rsid w:val="00842452"/>
    <w:rsid w:val="008431B0"/>
    <w:rsid w:val="008524D3"/>
    <w:rsid w:val="0085329A"/>
    <w:rsid w:val="00853A7E"/>
    <w:rsid w:val="00853DD2"/>
    <w:rsid w:val="00854F69"/>
    <w:rsid w:val="00855557"/>
    <w:rsid w:val="00861029"/>
    <w:rsid w:val="00862726"/>
    <w:rsid w:val="00866F78"/>
    <w:rsid w:val="008706C6"/>
    <w:rsid w:val="00872E1C"/>
    <w:rsid w:val="00874D3E"/>
    <w:rsid w:val="00874EEF"/>
    <w:rsid w:val="0088348C"/>
    <w:rsid w:val="00884244"/>
    <w:rsid w:val="00886119"/>
    <w:rsid w:val="00886FE1"/>
    <w:rsid w:val="00894812"/>
    <w:rsid w:val="008A4428"/>
    <w:rsid w:val="008A58FF"/>
    <w:rsid w:val="008A64CA"/>
    <w:rsid w:val="008B2FAF"/>
    <w:rsid w:val="008B5555"/>
    <w:rsid w:val="008B72CE"/>
    <w:rsid w:val="008C6A6F"/>
    <w:rsid w:val="008E3584"/>
    <w:rsid w:val="008E75B9"/>
    <w:rsid w:val="008E7AE3"/>
    <w:rsid w:val="008F645F"/>
    <w:rsid w:val="009046AC"/>
    <w:rsid w:val="009109E8"/>
    <w:rsid w:val="009226E8"/>
    <w:rsid w:val="00922FCA"/>
    <w:rsid w:val="00924FEE"/>
    <w:rsid w:val="00926060"/>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4E3"/>
    <w:rsid w:val="009F1B0D"/>
    <w:rsid w:val="009F670E"/>
    <w:rsid w:val="00A02293"/>
    <w:rsid w:val="00A13F68"/>
    <w:rsid w:val="00A26D3C"/>
    <w:rsid w:val="00A27F8C"/>
    <w:rsid w:val="00A34B21"/>
    <w:rsid w:val="00A3743F"/>
    <w:rsid w:val="00A37A2C"/>
    <w:rsid w:val="00A52459"/>
    <w:rsid w:val="00A53FDA"/>
    <w:rsid w:val="00A56F54"/>
    <w:rsid w:val="00A6011C"/>
    <w:rsid w:val="00A6257E"/>
    <w:rsid w:val="00A71C20"/>
    <w:rsid w:val="00A80C25"/>
    <w:rsid w:val="00A8281B"/>
    <w:rsid w:val="00A83F00"/>
    <w:rsid w:val="00A91218"/>
    <w:rsid w:val="00A95B7D"/>
    <w:rsid w:val="00A95E85"/>
    <w:rsid w:val="00AA0C89"/>
    <w:rsid w:val="00AA0EE2"/>
    <w:rsid w:val="00AB28D4"/>
    <w:rsid w:val="00AB311F"/>
    <w:rsid w:val="00AC5693"/>
    <w:rsid w:val="00AC5D3D"/>
    <w:rsid w:val="00AD186E"/>
    <w:rsid w:val="00AD4E46"/>
    <w:rsid w:val="00AD6495"/>
    <w:rsid w:val="00AD738A"/>
    <w:rsid w:val="00AE55A4"/>
    <w:rsid w:val="00AF4C89"/>
    <w:rsid w:val="00AF7FB0"/>
    <w:rsid w:val="00B05771"/>
    <w:rsid w:val="00B13882"/>
    <w:rsid w:val="00B169F3"/>
    <w:rsid w:val="00B258CC"/>
    <w:rsid w:val="00B25D48"/>
    <w:rsid w:val="00B32C83"/>
    <w:rsid w:val="00B32D7F"/>
    <w:rsid w:val="00B36D2A"/>
    <w:rsid w:val="00B3701D"/>
    <w:rsid w:val="00B4347D"/>
    <w:rsid w:val="00B4635E"/>
    <w:rsid w:val="00B470D8"/>
    <w:rsid w:val="00B50750"/>
    <w:rsid w:val="00B50876"/>
    <w:rsid w:val="00B71489"/>
    <w:rsid w:val="00B757D1"/>
    <w:rsid w:val="00B8179D"/>
    <w:rsid w:val="00B843C7"/>
    <w:rsid w:val="00B8541C"/>
    <w:rsid w:val="00B87D70"/>
    <w:rsid w:val="00B90AA5"/>
    <w:rsid w:val="00B91A13"/>
    <w:rsid w:val="00B93434"/>
    <w:rsid w:val="00BB5ADF"/>
    <w:rsid w:val="00BB5F8A"/>
    <w:rsid w:val="00BB78FE"/>
    <w:rsid w:val="00BC2D61"/>
    <w:rsid w:val="00BC3FAC"/>
    <w:rsid w:val="00BC6AA8"/>
    <w:rsid w:val="00BD78EE"/>
    <w:rsid w:val="00BD7DB3"/>
    <w:rsid w:val="00BE04C7"/>
    <w:rsid w:val="00BE7F7F"/>
    <w:rsid w:val="00BF0059"/>
    <w:rsid w:val="00BF4824"/>
    <w:rsid w:val="00BF509F"/>
    <w:rsid w:val="00BF6CB4"/>
    <w:rsid w:val="00C01403"/>
    <w:rsid w:val="00C02EF0"/>
    <w:rsid w:val="00C02F71"/>
    <w:rsid w:val="00C05BA8"/>
    <w:rsid w:val="00C10A15"/>
    <w:rsid w:val="00C125C6"/>
    <w:rsid w:val="00C144C7"/>
    <w:rsid w:val="00C144CC"/>
    <w:rsid w:val="00C222D5"/>
    <w:rsid w:val="00C24613"/>
    <w:rsid w:val="00C3074D"/>
    <w:rsid w:val="00C315C9"/>
    <w:rsid w:val="00C3301B"/>
    <w:rsid w:val="00C33471"/>
    <w:rsid w:val="00C36DB5"/>
    <w:rsid w:val="00C4730E"/>
    <w:rsid w:val="00C477F0"/>
    <w:rsid w:val="00C4793C"/>
    <w:rsid w:val="00C50904"/>
    <w:rsid w:val="00C530FE"/>
    <w:rsid w:val="00C56907"/>
    <w:rsid w:val="00C608E3"/>
    <w:rsid w:val="00C7016B"/>
    <w:rsid w:val="00C7565C"/>
    <w:rsid w:val="00C81E99"/>
    <w:rsid w:val="00C856DC"/>
    <w:rsid w:val="00C94703"/>
    <w:rsid w:val="00CA2040"/>
    <w:rsid w:val="00CA3A00"/>
    <w:rsid w:val="00CA479B"/>
    <w:rsid w:val="00CA59FA"/>
    <w:rsid w:val="00CA5B45"/>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143E0"/>
    <w:rsid w:val="00D218BC"/>
    <w:rsid w:val="00D2719D"/>
    <w:rsid w:val="00D357C9"/>
    <w:rsid w:val="00D379CF"/>
    <w:rsid w:val="00D60A0B"/>
    <w:rsid w:val="00D65903"/>
    <w:rsid w:val="00D67B16"/>
    <w:rsid w:val="00D715D7"/>
    <w:rsid w:val="00D738F6"/>
    <w:rsid w:val="00D73F8A"/>
    <w:rsid w:val="00D7467F"/>
    <w:rsid w:val="00D74FDD"/>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C8"/>
    <w:rsid w:val="00E16AED"/>
    <w:rsid w:val="00E274EA"/>
    <w:rsid w:val="00E31B43"/>
    <w:rsid w:val="00E344F1"/>
    <w:rsid w:val="00E55B9D"/>
    <w:rsid w:val="00E6591F"/>
    <w:rsid w:val="00E70A9E"/>
    <w:rsid w:val="00E724A2"/>
    <w:rsid w:val="00E73405"/>
    <w:rsid w:val="00E7388E"/>
    <w:rsid w:val="00E82FDC"/>
    <w:rsid w:val="00E8557C"/>
    <w:rsid w:val="00E8606A"/>
    <w:rsid w:val="00E87928"/>
    <w:rsid w:val="00E9393A"/>
    <w:rsid w:val="00E95260"/>
    <w:rsid w:val="00EA194C"/>
    <w:rsid w:val="00EA35C0"/>
    <w:rsid w:val="00EA4169"/>
    <w:rsid w:val="00EA4A41"/>
    <w:rsid w:val="00EA7139"/>
    <w:rsid w:val="00EB04C8"/>
    <w:rsid w:val="00EB23F2"/>
    <w:rsid w:val="00EB6C08"/>
    <w:rsid w:val="00EC5A05"/>
    <w:rsid w:val="00ED41BC"/>
    <w:rsid w:val="00EE35DF"/>
    <w:rsid w:val="00EE40FD"/>
    <w:rsid w:val="00EE639B"/>
    <w:rsid w:val="00EE6E24"/>
    <w:rsid w:val="00EF3AE5"/>
    <w:rsid w:val="00F02A95"/>
    <w:rsid w:val="00F07C96"/>
    <w:rsid w:val="00F100C6"/>
    <w:rsid w:val="00F27242"/>
    <w:rsid w:val="00F3018D"/>
    <w:rsid w:val="00F30BFE"/>
    <w:rsid w:val="00F373BD"/>
    <w:rsid w:val="00F37401"/>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 w:type="character" w:styleId="Nerazreenaomemba">
    <w:name w:val="Unresolved Mention"/>
    <w:basedOn w:val="Privzetapisavaodstavka"/>
    <w:uiPriority w:val="99"/>
    <w:semiHidden/>
    <w:unhideWhenUsed/>
    <w:rsid w:val="00C530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3030" TargetMode="Externa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s://www.uradni-list.si/glasilo-uradni-list-rs/vsebina/2025-01-30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9-01-1438"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6145</Words>
  <Characters>35029</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Polonca Pajnik</cp:lastModifiedBy>
  <cp:revision>4</cp:revision>
  <cp:lastPrinted>2025-05-22T10:20:00Z</cp:lastPrinted>
  <dcterms:created xsi:type="dcterms:W3CDTF">2026-05-22T05:26:00Z</dcterms:created>
  <dcterms:modified xsi:type="dcterms:W3CDTF">2026-06-29T10:18:00Z</dcterms:modified>
</cp:coreProperties>
</file>